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873" w:rsidRPr="001235EE" w:rsidRDefault="00427873" w:rsidP="00427873">
      <w:pPr>
        <w:jc w:val="center"/>
        <w:rPr>
          <w:b/>
          <w:sz w:val="28"/>
          <w:szCs w:val="28"/>
        </w:rPr>
      </w:pPr>
      <w:r w:rsidRPr="001235EE">
        <w:rPr>
          <w:b/>
          <w:sz w:val="28"/>
          <w:szCs w:val="28"/>
        </w:rPr>
        <w:t>МИНИСТЕРСТВО ОБРАЗОВАНИЯ РЕСПУБЛИКИ БЕЛАРУСЬ</w:t>
      </w:r>
    </w:p>
    <w:p w:rsidR="00427873" w:rsidRPr="001235EE" w:rsidRDefault="00427873" w:rsidP="00427873">
      <w:pPr>
        <w:pStyle w:val="23"/>
        <w:spacing w:after="0" w:line="240" w:lineRule="auto"/>
        <w:jc w:val="center"/>
        <w:rPr>
          <w:bCs/>
          <w:sz w:val="28"/>
          <w:szCs w:val="28"/>
        </w:rPr>
      </w:pPr>
      <w:r w:rsidRPr="001235EE">
        <w:rPr>
          <w:bCs/>
          <w:sz w:val="28"/>
          <w:szCs w:val="28"/>
        </w:rPr>
        <w:t>Учебно-методическое объединение по педагогическому образованию</w:t>
      </w:r>
    </w:p>
    <w:p w:rsidR="00427873" w:rsidRPr="001235EE" w:rsidRDefault="00427873" w:rsidP="00427873">
      <w:pPr>
        <w:pStyle w:val="23"/>
        <w:spacing w:after="0" w:line="240" w:lineRule="auto"/>
        <w:jc w:val="center"/>
        <w:rPr>
          <w:bCs/>
          <w:sz w:val="28"/>
          <w:szCs w:val="28"/>
        </w:rPr>
      </w:pPr>
    </w:p>
    <w:p w:rsidR="00427873" w:rsidRPr="001235EE" w:rsidRDefault="00427873" w:rsidP="00427873">
      <w:pPr>
        <w:pStyle w:val="23"/>
        <w:spacing w:after="0" w:line="240" w:lineRule="auto"/>
        <w:jc w:val="center"/>
        <w:rPr>
          <w:bCs/>
          <w:sz w:val="28"/>
          <w:szCs w:val="28"/>
        </w:rPr>
      </w:pPr>
    </w:p>
    <w:p w:rsidR="00427873" w:rsidRPr="001235EE" w:rsidRDefault="00427873" w:rsidP="00427873">
      <w:pPr>
        <w:pStyle w:val="2"/>
        <w:spacing w:line="240" w:lineRule="auto"/>
        <w:ind w:left="4111" w:firstLine="0"/>
        <w:jc w:val="left"/>
        <w:rPr>
          <w:i w:val="0"/>
        </w:rPr>
      </w:pPr>
      <w:r w:rsidRPr="001235EE">
        <w:rPr>
          <w:i w:val="0"/>
        </w:rPr>
        <w:t>УТВЕРЖДАЮ</w:t>
      </w:r>
    </w:p>
    <w:p w:rsidR="00427873" w:rsidRPr="005E4706" w:rsidRDefault="00427873" w:rsidP="00427873">
      <w:pPr>
        <w:ind w:left="4111"/>
        <w:rPr>
          <w:bCs/>
          <w:sz w:val="28"/>
          <w:szCs w:val="28"/>
        </w:rPr>
      </w:pPr>
      <w:r w:rsidRPr="001235EE">
        <w:rPr>
          <w:bCs/>
          <w:spacing w:val="-6"/>
          <w:sz w:val="28"/>
          <w:szCs w:val="28"/>
        </w:rPr>
        <w:t xml:space="preserve">Первый заместитель Министра образования </w:t>
      </w:r>
      <w:r w:rsidRPr="001235EE">
        <w:rPr>
          <w:bCs/>
          <w:sz w:val="28"/>
          <w:szCs w:val="28"/>
        </w:rPr>
        <w:t>Республики Беларусь</w:t>
      </w:r>
    </w:p>
    <w:p w:rsidR="00427873" w:rsidRPr="001235EE" w:rsidRDefault="00427873" w:rsidP="00427873">
      <w:pPr>
        <w:ind w:left="4111"/>
        <w:rPr>
          <w:sz w:val="28"/>
        </w:rPr>
      </w:pPr>
      <w:r w:rsidRPr="001235EE">
        <w:rPr>
          <w:sz w:val="28"/>
        </w:rPr>
        <w:t xml:space="preserve">__________________ А.И. Жук </w:t>
      </w:r>
    </w:p>
    <w:p w:rsidR="00427873" w:rsidRPr="001235EE" w:rsidRDefault="00427873" w:rsidP="00427873">
      <w:pPr>
        <w:ind w:left="4111"/>
        <w:rPr>
          <w:sz w:val="28"/>
          <w:szCs w:val="28"/>
        </w:rPr>
      </w:pPr>
      <w:r w:rsidRPr="001235EE">
        <w:rPr>
          <w:sz w:val="28"/>
          <w:szCs w:val="28"/>
        </w:rPr>
        <w:t>«____»____________ 2013 г.</w:t>
      </w:r>
    </w:p>
    <w:p w:rsidR="00427873" w:rsidRPr="001235EE" w:rsidRDefault="00427873" w:rsidP="00427873">
      <w:pPr>
        <w:ind w:left="4111"/>
        <w:rPr>
          <w:sz w:val="28"/>
          <w:szCs w:val="28"/>
        </w:rPr>
      </w:pPr>
      <w:r w:rsidRPr="001235EE">
        <w:rPr>
          <w:sz w:val="28"/>
          <w:szCs w:val="28"/>
        </w:rPr>
        <w:t xml:space="preserve">Регистрационный № ТД–_________ / </w:t>
      </w:r>
      <w:proofErr w:type="gramStart"/>
      <w:r w:rsidRPr="001235EE">
        <w:rPr>
          <w:sz w:val="28"/>
          <w:szCs w:val="28"/>
        </w:rPr>
        <w:t>ти</w:t>
      </w:r>
      <w:proofErr w:type="gramEnd"/>
      <w:r w:rsidRPr="001235EE">
        <w:rPr>
          <w:sz w:val="28"/>
          <w:szCs w:val="28"/>
        </w:rPr>
        <w:t>п.</w:t>
      </w:r>
    </w:p>
    <w:p w:rsidR="00427873" w:rsidRPr="001235EE" w:rsidRDefault="00427873" w:rsidP="00427873">
      <w:pPr>
        <w:ind w:firstLine="709"/>
        <w:jc w:val="center"/>
      </w:pPr>
    </w:p>
    <w:p w:rsidR="00427873" w:rsidRPr="001235EE" w:rsidRDefault="00427873" w:rsidP="00427873"/>
    <w:p w:rsidR="00427873" w:rsidRPr="001235EE" w:rsidRDefault="00427873" w:rsidP="00427873">
      <w:pPr>
        <w:ind w:firstLine="709"/>
        <w:jc w:val="center"/>
      </w:pPr>
    </w:p>
    <w:p w:rsidR="00427873" w:rsidRPr="001235EE" w:rsidRDefault="00C33A6E" w:rsidP="00427873">
      <w:pPr>
        <w:jc w:val="center"/>
        <w:rPr>
          <w:b/>
          <w:sz w:val="32"/>
          <w:szCs w:val="32"/>
        </w:rPr>
      </w:pPr>
      <w:r>
        <w:rPr>
          <w:b/>
          <w:sz w:val="32"/>
          <w:szCs w:val="32"/>
        </w:rPr>
        <w:t>ДЕТСКАЯ ПСИХОЛОГИЯ</w:t>
      </w:r>
    </w:p>
    <w:p w:rsidR="00427873" w:rsidRPr="001235EE" w:rsidRDefault="00427873" w:rsidP="00427873">
      <w:pPr>
        <w:pStyle w:val="ab"/>
      </w:pPr>
      <w:r w:rsidRPr="001235EE">
        <w:t>Типовая учебная программа по учебной дисциплине</w:t>
      </w:r>
    </w:p>
    <w:p w:rsidR="00427873" w:rsidRPr="00402FA6" w:rsidRDefault="00402FA6" w:rsidP="00427873">
      <w:pPr>
        <w:pStyle w:val="ab"/>
      </w:pPr>
      <w:r>
        <w:t>для специальности</w:t>
      </w:r>
    </w:p>
    <w:p w:rsidR="00427873" w:rsidRPr="001235EE" w:rsidRDefault="00427873" w:rsidP="00427873">
      <w:pPr>
        <w:pStyle w:val="ab"/>
        <w:rPr>
          <w:sz w:val="28"/>
          <w:szCs w:val="28"/>
        </w:rPr>
      </w:pPr>
      <w:r w:rsidRPr="001235EE">
        <w:rPr>
          <w:sz w:val="28"/>
          <w:szCs w:val="28"/>
        </w:rPr>
        <w:t xml:space="preserve">1–01 01 </w:t>
      </w:r>
      <w:proofErr w:type="spellStart"/>
      <w:r w:rsidRPr="001235EE">
        <w:rPr>
          <w:sz w:val="28"/>
          <w:szCs w:val="28"/>
        </w:rPr>
        <w:t>01</w:t>
      </w:r>
      <w:proofErr w:type="spellEnd"/>
      <w:r w:rsidRPr="001235EE">
        <w:rPr>
          <w:sz w:val="28"/>
          <w:szCs w:val="28"/>
        </w:rPr>
        <w:t xml:space="preserve"> Дошкольное образование</w:t>
      </w:r>
    </w:p>
    <w:p w:rsidR="00C33A6E" w:rsidRPr="0080048A" w:rsidRDefault="00C33A6E" w:rsidP="00C33A6E">
      <w:pPr>
        <w:rPr>
          <w:b/>
          <w:bCs/>
          <w:sz w:val="28"/>
          <w:szCs w:val="28"/>
          <w:u w:val="single"/>
        </w:rPr>
      </w:pPr>
    </w:p>
    <w:p w:rsidR="00C33A6E" w:rsidRPr="002C25C2" w:rsidRDefault="00C33A6E" w:rsidP="00C33A6E">
      <w:pPr>
        <w:rPr>
          <w:b/>
          <w:bCs/>
          <w:sz w:val="28"/>
          <w:szCs w:val="28"/>
        </w:rPr>
      </w:pPr>
      <w:r w:rsidRPr="007B38CE">
        <w:rPr>
          <w:b/>
          <w:bCs/>
          <w:sz w:val="28"/>
          <w:szCs w:val="28"/>
        </w:rPr>
        <w:t>СОГЛАСОВАНО</w:t>
      </w:r>
      <w:r w:rsidRPr="002C25C2">
        <w:rPr>
          <w:b/>
          <w:bCs/>
          <w:sz w:val="28"/>
          <w:szCs w:val="28"/>
        </w:rPr>
        <w:tab/>
      </w:r>
      <w:r w:rsidRPr="002C25C2">
        <w:rPr>
          <w:b/>
          <w:bCs/>
          <w:sz w:val="28"/>
          <w:szCs w:val="28"/>
        </w:rPr>
        <w:tab/>
      </w:r>
      <w:r w:rsidRPr="002C25C2">
        <w:rPr>
          <w:b/>
          <w:bCs/>
          <w:sz w:val="28"/>
          <w:szCs w:val="28"/>
        </w:rPr>
        <w:tab/>
      </w:r>
      <w:r w:rsidRPr="002C25C2">
        <w:rPr>
          <w:b/>
          <w:bCs/>
          <w:sz w:val="28"/>
          <w:szCs w:val="28"/>
        </w:rPr>
        <w:tab/>
      </w:r>
      <w:r w:rsidRPr="002C25C2">
        <w:rPr>
          <w:b/>
          <w:bCs/>
          <w:sz w:val="28"/>
          <w:szCs w:val="28"/>
        </w:rPr>
        <w:tab/>
      </w:r>
      <w:proofErr w:type="gramStart"/>
      <w:r w:rsidRPr="007B38CE">
        <w:rPr>
          <w:b/>
          <w:bCs/>
          <w:sz w:val="28"/>
          <w:szCs w:val="28"/>
        </w:rPr>
        <w:t>СОГЛАСОВАНО</w:t>
      </w:r>
      <w:proofErr w:type="gramEnd"/>
    </w:p>
    <w:p w:rsidR="00C33A6E" w:rsidRPr="002C25C2" w:rsidRDefault="00C33A6E" w:rsidP="00C33A6E">
      <w:pPr>
        <w:rPr>
          <w:sz w:val="28"/>
          <w:szCs w:val="28"/>
        </w:rPr>
      </w:pPr>
      <w:r w:rsidRPr="002C25C2">
        <w:rPr>
          <w:sz w:val="28"/>
          <w:szCs w:val="28"/>
        </w:rPr>
        <w:t>Пред</w:t>
      </w:r>
      <w:r w:rsidR="00402FA6">
        <w:rPr>
          <w:sz w:val="28"/>
          <w:szCs w:val="28"/>
        </w:rPr>
        <w:t xml:space="preserve">седатель учебно-методического </w:t>
      </w:r>
      <w:r w:rsidR="00402FA6">
        <w:rPr>
          <w:sz w:val="28"/>
          <w:szCs w:val="28"/>
        </w:rPr>
        <w:tab/>
      </w:r>
      <w:r w:rsidR="00402FA6" w:rsidRPr="00402FA6">
        <w:rPr>
          <w:sz w:val="28"/>
          <w:szCs w:val="28"/>
        </w:rPr>
        <w:tab/>
      </w:r>
      <w:r w:rsidRPr="002C25C2">
        <w:rPr>
          <w:sz w:val="28"/>
          <w:szCs w:val="28"/>
        </w:rPr>
        <w:t xml:space="preserve">Начальник Управления </w:t>
      </w:r>
    </w:p>
    <w:p w:rsidR="00C33A6E" w:rsidRDefault="00402FA6" w:rsidP="00C33A6E">
      <w:pPr>
        <w:widowControl w:val="0"/>
        <w:suppressAutoHyphens/>
        <w:rPr>
          <w:sz w:val="28"/>
          <w:szCs w:val="28"/>
        </w:rPr>
      </w:pPr>
      <w:r>
        <w:rPr>
          <w:sz w:val="28"/>
          <w:szCs w:val="28"/>
        </w:rPr>
        <w:t>объединения</w:t>
      </w:r>
      <w:r w:rsidRPr="00402FA6">
        <w:rPr>
          <w:sz w:val="28"/>
          <w:szCs w:val="28"/>
        </w:rPr>
        <w:t xml:space="preserve"> </w:t>
      </w:r>
      <w:r w:rsidR="00C33A6E" w:rsidRPr="002C25C2">
        <w:rPr>
          <w:sz w:val="28"/>
          <w:szCs w:val="28"/>
        </w:rPr>
        <w:t xml:space="preserve">по </w:t>
      </w:r>
      <w:proofErr w:type="gramStart"/>
      <w:r w:rsidR="00C33A6E" w:rsidRPr="002C25C2">
        <w:rPr>
          <w:sz w:val="28"/>
          <w:szCs w:val="28"/>
        </w:rPr>
        <w:t>педагогическому</w:t>
      </w:r>
      <w:proofErr w:type="gramEnd"/>
      <w:r w:rsidRPr="00402FA6">
        <w:rPr>
          <w:sz w:val="28"/>
          <w:szCs w:val="28"/>
        </w:rPr>
        <w:tab/>
      </w:r>
      <w:r w:rsidRPr="00402FA6">
        <w:rPr>
          <w:sz w:val="28"/>
          <w:szCs w:val="28"/>
        </w:rPr>
        <w:tab/>
      </w:r>
      <w:r w:rsidRPr="00402FA6">
        <w:rPr>
          <w:sz w:val="28"/>
          <w:szCs w:val="28"/>
        </w:rPr>
        <w:tab/>
      </w:r>
      <w:r w:rsidR="00C33A6E" w:rsidRPr="002C25C2">
        <w:rPr>
          <w:sz w:val="28"/>
          <w:szCs w:val="28"/>
        </w:rPr>
        <w:t>высшего образования</w:t>
      </w:r>
    </w:p>
    <w:p w:rsidR="00C33A6E" w:rsidRDefault="00C33A6E" w:rsidP="00C33A6E">
      <w:pPr>
        <w:widowControl w:val="0"/>
        <w:suppressAutoHyphens/>
        <w:rPr>
          <w:sz w:val="28"/>
          <w:szCs w:val="28"/>
        </w:rPr>
      </w:pPr>
      <w:r w:rsidRPr="002C25C2">
        <w:rPr>
          <w:sz w:val="28"/>
          <w:szCs w:val="28"/>
        </w:rPr>
        <w:t>образ</w:t>
      </w:r>
      <w:r>
        <w:rPr>
          <w:sz w:val="28"/>
          <w:szCs w:val="28"/>
        </w:rPr>
        <w:t xml:space="preserve">ованию                                </w:t>
      </w:r>
      <w:r w:rsidR="00402FA6" w:rsidRPr="005E4706">
        <w:rPr>
          <w:sz w:val="28"/>
          <w:szCs w:val="28"/>
        </w:rPr>
        <w:tab/>
      </w:r>
      <w:r w:rsidR="00402FA6" w:rsidRPr="005E4706">
        <w:rPr>
          <w:sz w:val="28"/>
          <w:szCs w:val="28"/>
        </w:rPr>
        <w:tab/>
      </w:r>
      <w:r w:rsidR="00402FA6" w:rsidRPr="005E4706">
        <w:rPr>
          <w:sz w:val="28"/>
          <w:szCs w:val="28"/>
        </w:rPr>
        <w:tab/>
      </w:r>
      <w:r>
        <w:rPr>
          <w:sz w:val="28"/>
          <w:szCs w:val="28"/>
        </w:rPr>
        <w:t>Министерства образования</w:t>
      </w:r>
    </w:p>
    <w:p w:rsidR="00C33A6E" w:rsidRPr="002C25C2" w:rsidRDefault="00C33A6E" w:rsidP="00C33A6E">
      <w:pPr>
        <w:widowControl w:val="0"/>
        <w:suppressAutoHyphens/>
        <w:rPr>
          <w:sz w:val="28"/>
          <w:szCs w:val="28"/>
        </w:rPr>
      </w:pPr>
      <w:r>
        <w:rPr>
          <w:sz w:val="28"/>
          <w:szCs w:val="28"/>
        </w:rPr>
        <w:t xml:space="preserve">                                                   </w:t>
      </w:r>
      <w:r w:rsidR="00402FA6">
        <w:rPr>
          <w:sz w:val="28"/>
          <w:szCs w:val="28"/>
        </w:rPr>
        <w:t xml:space="preserve">                           </w:t>
      </w:r>
      <w:r w:rsidR="00402FA6" w:rsidRPr="00402FA6">
        <w:rPr>
          <w:sz w:val="28"/>
          <w:szCs w:val="28"/>
        </w:rPr>
        <w:tab/>
      </w:r>
      <w:r>
        <w:rPr>
          <w:sz w:val="28"/>
          <w:szCs w:val="28"/>
        </w:rPr>
        <w:t>Республики Беларусь</w:t>
      </w:r>
    </w:p>
    <w:p w:rsidR="00C33A6E" w:rsidRPr="002C25C2" w:rsidRDefault="00C33A6E" w:rsidP="00C33A6E">
      <w:pPr>
        <w:rPr>
          <w:sz w:val="28"/>
          <w:szCs w:val="28"/>
        </w:rPr>
      </w:pPr>
      <w:r w:rsidRPr="002C25C2">
        <w:rPr>
          <w:sz w:val="28"/>
          <w:szCs w:val="28"/>
        </w:rPr>
        <w:t>____________ П.Д. </w:t>
      </w:r>
      <w:proofErr w:type="spellStart"/>
      <w:r w:rsidRPr="002C25C2">
        <w:rPr>
          <w:sz w:val="28"/>
          <w:szCs w:val="28"/>
        </w:rPr>
        <w:t>Кухарчик</w:t>
      </w:r>
      <w:proofErr w:type="spellEnd"/>
      <w:r>
        <w:rPr>
          <w:sz w:val="28"/>
          <w:szCs w:val="28"/>
        </w:rPr>
        <w:t xml:space="preserve">      </w:t>
      </w:r>
      <w:r w:rsidR="00402FA6" w:rsidRPr="00402FA6">
        <w:rPr>
          <w:sz w:val="28"/>
          <w:szCs w:val="28"/>
        </w:rPr>
        <w:tab/>
      </w:r>
      <w:r w:rsidR="00402FA6" w:rsidRPr="00402FA6">
        <w:rPr>
          <w:sz w:val="28"/>
          <w:szCs w:val="28"/>
        </w:rPr>
        <w:tab/>
      </w:r>
      <w:r w:rsidR="00402FA6" w:rsidRPr="00402FA6">
        <w:rPr>
          <w:sz w:val="28"/>
          <w:szCs w:val="28"/>
        </w:rPr>
        <w:tab/>
      </w:r>
      <w:r>
        <w:rPr>
          <w:sz w:val="28"/>
          <w:szCs w:val="28"/>
        </w:rPr>
        <w:t xml:space="preserve"> ____________С.И. Роман</w:t>
      </w:r>
      <w:r w:rsidRPr="002C25C2">
        <w:rPr>
          <w:sz w:val="28"/>
          <w:szCs w:val="28"/>
        </w:rPr>
        <w:t>юк</w:t>
      </w:r>
    </w:p>
    <w:p w:rsidR="00C33A6E" w:rsidRDefault="00C33A6E" w:rsidP="00C33A6E">
      <w:pPr>
        <w:widowControl w:val="0"/>
        <w:suppressAutoHyphens/>
        <w:rPr>
          <w:sz w:val="28"/>
          <w:szCs w:val="28"/>
        </w:rPr>
      </w:pPr>
      <w:r>
        <w:rPr>
          <w:sz w:val="28"/>
          <w:szCs w:val="28"/>
        </w:rPr>
        <w:t>_____________</w:t>
      </w:r>
      <w:r w:rsidRPr="002C25C2">
        <w:rPr>
          <w:sz w:val="28"/>
          <w:szCs w:val="28"/>
        </w:rPr>
        <w:tab/>
      </w:r>
      <w:r w:rsidRPr="002C25C2">
        <w:rPr>
          <w:sz w:val="28"/>
          <w:szCs w:val="28"/>
        </w:rPr>
        <w:tab/>
      </w:r>
      <w:r>
        <w:rPr>
          <w:sz w:val="28"/>
          <w:szCs w:val="28"/>
        </w:rPr>
        <w:t xml:space="preserve">                     </w:t>
      </w:r>
      <w:r w:rsidR="00402FA6" w:rsidRPr="00402FA6">
        <w:rPr>
          <w:sz w:val="28"/>
          <w:szCs w:val="28"/>
        </w:rPr>
        <w:tab/>
      </w:r>
      <w:r w:rsidR="00402FA6" w:rsidRPr="00402FA6">
        <w:rPr>
          <w:sz w:val="28"/>
          <w:szCs w:val="28"/>
        </w:rPr>
        <w:tab/>
      </w:r>
      <w:r>
        <w:rPr>
          <w:sz w:val="28"/>
          <w:szCs w:val="28"/>
        </w:rPr>
        <w:t>____________</w:t>
      </w:r>
    </w:p>
    <w:p w:rsidR="00C33A6E" w:rsidRPr="002C25C2" w:rsidRDefault="00C33A6E" w:rsidP="00C33A6E">
      <w:pPr>
        <w:widowControl w:val="0"/>
        <w:suppressAutoHyphens/>
        <w:rPr>
          <w:sz w:val="28"/>
          <w:szCs w:val="28"/>
        </w:rPr>
      </w:pPr>
    </w:p>
    <w:p w:rsidR="00C33A6E" w:rsidRPr="002C25C2" w:rsidRDefault="00C33A6E" w:rsidP="00C33A6E">
      <w:pPr>
        <w:rPr>
          <w:sz w:val="28"/>
          <w:szCs w:val="28"/>
        </w:rPr>
      </w:pPr>
      <w:r>
        <w:rPr>
          <w:sz w:val="28"/>
          <w:szCs w:val="28"/>
        </w:rPr>
        <w:tab/>
      </w:r>
      <w:r>
        <w:rPr>
          <w:sz w:val="28"/>
          <w:szCs w:val="28"/>
        </w:rPr>
        <w:tab/>
      </w:r>
    </w:p>
    <w:p w:rsidR="00C33A6E" w:rsidRPr="002C25C2" w:rsidRDefault="00C33A6E" w:rsidP="00C33A6E">
      <w:pPr>
        <w:suppressAutoHyphens/>
        <w:ind w:firstLine="5670"/>
        <w:rPr>
          <w:sz w:val="28"/>
          <w:szCs w:val="28"/>
        </w:rPr>
      </w:pPr>
      <w:r w:rsidRPr="007B38CE">
        <w:rPr>
          <w:b/>
          <w:bCs/>
          <w:sz w:val="28"/>
          <w:szCs w:val="28"/>
        </w:rPr>
        <w:t>СОГЛАСОВАНО</w:t>
      </w:r>
    </w:p>
    <w:p w:rsidR="00C33A6E" w:rsidRPr="002C25C2" w:rsidRDefault="00C33A6E" w:rsidP="00C33A6E">
      <w:pPr>
        <w:ind w:left="5664"/>
        <w:rPr>
          <w:sz w:val="28"/>
          <w:szCs w:val="28"/>
        </w:rPr>
      </w:pPr>
      <w:r>
        <w:rPr>
          <w:sz w:val="28"/>
          <w:szCs w:val="28"/>
        </w:rPr>
        <w:t>П</w:t>
      </w:r>
      <w:r w:rsidRPr="002C25C2">
        <w:rPr>
          <w:sz w:val="28"/>
          <w:szCs w:val="28"/>
        </w:rPr>
        <w:t xml:space="preserve">роректор </w:t>
      </w:r>
      <w:r>
        <w:rPr>
          <w:sz w:val="28"/>
          <w:szCs w:val="28"/>
        </w:rPr>
        <w:t>по научно-методической работе</w:t>
      </w:r>
    </w:p>
    <w:p w:rsidR="00C33A6E" w:rsidRPr="002C25C2" w:rsidRDefault="00C33A6E" w:rsidP="00C33A6E">
      <w:pPr>
        <w:ind w:left="5664"/>
        <w:rPr>
          <w:sz w:val="28"/>
          <w:szCs w:val="28"/>
        </w:rPr>
      </w:pPr>
      <w:r w:rsidRPr="002C25C2">
        <w:rPr>
          <w:sz w:val="28"/>
          <w:szCs w:val="28"/>
        </w:rPr>
        <w:t xml:space="preserve">Государственного </w:t>
      </w:r>
    </w:p>
    <w:p w:rsidR="00C33A6E" w:rsidRPr="002C25C2" w:rsidRDefault="00C33A6E" w:rsidP="00C33A6E">
      <w:pPr>
        <w:ind w:left="5664"/>
        <w:rPr>
          <w:sz w:val="28"/>
          <w:szCs w:val="28"/>
        </w:rPr>
      </w:pPr>
      <w:r w:rsidRPr="002C25C2">
        <w:rPr>
          <w:sz w:val="28"/>
          <w:szCs w:val="28"/>
        </w:rPr>
        <w:t xml:space="preserve">учреждения образования </w:t>
      </w:r>
    </w:p>
    <w:p w:rsidR="00C33A6E" w:rsidRPr="002C25C2" w:rsidRDefault="00C33A6E" w:rsidP="00C33A6E">
      <w:pPr>
        <w:ind w:left="5664"/>
        <w:rPr>
          <w:sz w:val="28"/>
          <w:szCs w:val="28"/>
        </w:rPr>
      </w:pPr>
      <w:r w:rsidRPr="002C25C2">
        <w:rPr>
          <w:sz w:val="28"/>
          <w:szCs w:val="28"/>
        </w:rPr>
        <w:t>«Республиканский институт высшей школы»</w:t>
      </w:r>
    </w:p>
    <w:p w:rsidR="00C33A6E" w:rsidRPr="002C25C2" w:rsidRDefault="00C33A6E" w:rsidP="00C33A6E">
      <w:pPr>
        <w:ind w:left="5664"/>
        <w:rPr>
          <w:sz w:val="28"/>
          <w:szCs w:val="28"/>
        </w:rPr>
      </w:pPr>
      <w:r>
        <w:rPr>
          <w:sz w:val="28"/>
          <w:szCs w:val="28"/>
        </w:rPr>
        <w:t>____________И.В. Титов</w:t>
      </w:r>
      <w:r w:rsidRPr="002C25C2">
        <w:rPr>
          <w:sz w:val="28"/>
          <w:szCs w:val="28"/>
        </w:rPr>
        <w:t xml:space="preserve">ич </w:t>
      </w:r>
    </w:p>
    <w:p w:rsidR="00C33A6E" w:rsidRPr="002C25C2" w:rsidRDefault="00C33A6E" w:rsidP="00C33A6E">
      <w:pPr>
        <w:ind w:left="5664"/>
        <w:rPr>
          <w:sz w:val="28"/>
          <w:szCs w:val="28"/>
        </w:rPr>
      </w:pPr>
      <w:r>
        <w:rPr>
          <w:sz w:val="28"/>
          <w:szCs w:val="28"/>
        </w:rPr>
        <w:t>____________</w:t>
      </w:r>
    </w:p>
    <w:p w:rsidR="00C33A6E" w:rsidRPr="0080048A" w:rsidRDefault="00C33A6E" w:rsidP="00C33A6E">
      <w:pPr>
        <w:rPr>
          <w:sz w:val="28"/>
          <w:szCs w:val="28"/>
          <w:u w:val="single"/>
        </w:rPr>
      </w:pPr>
    </w:p>
    <w:p w:rsidR="00C33A6E" w:rsidRPr="0080048A" w:rsidRDefault="00C33A6E" w:rsidP="00C33A6E">
      <w:pPr>
        <w:rPr>
          <w:sz w:val="28"/>
          <w:szCs w:val="28"/>
          <w:u w:val="single"/>
        </w:rPr>
      </w:pPr>
    </w:p>
    <w:p w:rsidR="00C33A6E" w:rsidRPr="002C25C2" w:rsidRDefault="00C33A6E" w:rsidP="00C33A6E">
      <w:pPr>
        <w:rPr>
          <w:sz w:val="28"/>
          <w:szCs w:val="28"/>
        </w:rPr>
      </w:pPr>
      <w:r w:rsidRPr="002C25C2">
        <w:rPr>
          <w:sz w:val="28"/>
          <w:szCs w:val="28"/>
        </w:rPr>
        <w:tab/>
      </w:r>
      <w:r w:rsidRPr="002C25C2">
        <w:rPr>
          <w:sz w:val="28"/>
          <w:szCs w:val="28"/>
        </w:rPr>
        <w:tab/>
      </w:r>
      <w:r w:rsidRPr="002C25C2">
        <w:rPr>
          <w:sz w:val="28"/>
          <w:szCs w:val="28"/>
        </w:rPr>
        <w:tab/>
      </w:r>
      <w:r w:rsidRPr="002C25C2">
        <w:rPr>
          <w:sz w:val="28"/>
          <w:szCs w:val="28"/>
        </w:rPr>
        <w:tab/>
      </w:r>
      <w:r w:rsidRPr="002C25C2">
        <w:rPr>
          <w:sz w:val="28"/>
          <w:szCs w:val="28"/>
        </w:rPr>
        <w:tab/>
      </w:r>
      <w:r w:rsidRPr="002C25C2">
        <w:rPr>
          <w:sz w:val="28"/>
          <w:szCs w:val="28"/>
        </w:rPr>
        <w:tab/>
      </w:r>
      <w:r w:rsidRPr="002C25C2">
        <w:rPr>
          <w:sz w:val="28"/>
          <w:szCs w:val="28"/>
        </w:rPr>
        <w:tab/>
      </w:r>
      <w:r w:rsidRPr="002C25C2">
        <w:rPr>
          <w:sz w:val="28"/>
          <w:szCs w:val="28"/>
        </w:rPr>
        <w:tab/>
      </w:r>
      <w:proofErr w:type="spellStart"/>
      <w:r w:rsidRPr="002C25C2">
        <w:rPr>
          <w:sz w:val="28"/>
          <w:szCs w:val="28"/>
        </w:rPr>
        <w:t>Эксперт-нормоконтролер</w:t>
      </w:r>
      <w:proofErr w:type="spellEnd"/>
    </w:p>
    <w:p w:rsidR="00C33A6E" w:rsidRPr="002C25C2" w:rsidRDefault="00C33A6E" w:rsidP="00C33A6E">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____________       _________</w:t>
      </w:r>
    </w:p>
    <w:p w:rsidR="00C33A6E" w:rsidRPr="002C25C2" w:rsidRDefault="00C33A6E" w:rsidP="00C33A6E">
      <w:pPr>
        <w:rPr>
          <w:sz w:val="28"/>
          <w:szCs w:val="28"/>
        </w:rPr>
      </w:pPr>
      <w:r w:rsidRPr="002C25C2">
        <w:rPr>
          <w:sz w:val="28"/>
          <w:szCs w:val="28"/>
        </w:rPr>
        <w:tab/>
      </w:r>
      <w:r w:rsidRPr="002C25C2">
        <w:rPr>
          <w:sz w:val="28"/>
          <w:szCs w:val="28"/>
        </w:rPr>
        <w:tab/>
      </w:r>
      <w:r w:rsidRPr="002C25C2">
        <w:rPr>
          <w:sz w:val="28"/>
          <w:szCs w:val="28"/>
        </w:rPr>
        <w:tab/>
      </w:r>
      <w:r w:rsidRPr="002C25C2">
        <w:rPr>
          <w:sz w:val="28"/>
          <w:szCs w:val="28"/>
        </w:rPr>
        <w:tab/>
      </w:r>
      <w:r w:rsidRPr="002C25C2">
        <w:rPr>
          <w:sz w:val="28"/>
          <w:szCs w:val="28"/>
        </w:rPr>
        <w:tab/>
      </w:r>
      <w:r w:rsidRPr="002C25C2">
        <w:rPr>
          <w:sz w:val="28"/>
          <w:szCs w:val="28"/>
        </w:rPr>
        <w:tab/>
      </w:r>
      <w:r w:rsidRPr="002C25C2">
        <w:rPr>
          <w:sz w:val="28"/>
          <w:szCs w:val="28"/>
        </w:rPr>
        <w:tab/>
      </w:r>
      <w:r w:rsidRPr="002C25C2">
        <w:rPr>
          <w:sz w:val="28"/>
          <w:szCs w:val="28"/>
        </w:rPr>
        <w:tab/>
      </w:r>
      <w:r>
        <w:rPr>
          <w:sz w:val="28"/>
          <w:szCs w:val="28"/>
        </w:rPr>
        <w:t>____________</w:t>
      </w:r>
    </w:p>
    <w:p w:rsidR="00C33A6E" w:rsidRPr="002C25C2" w:rsidRDefault="00C33A6E" w:rsidP="00C33A6E">
      <w:pPr>
        <w:rPr>
          <w:sz w:val="28"/>
          <w:szCs w:val="28"/>
        </w:rPr>
      </w:pPr>
    </w:p>
    <w:p w:rsidR="00C33A6E" w:rsidRPr="0080048A" w:rsidRDefault="00C33A6E" w:rsidP="00C33A6E">
      <w:pPr>
        <w:ind w:left="3240"/>
        <w:rPr>
          <w:sz w:val="28"/>
          <w:szCs w:val="28"/>
          <w:u w:val="single"/>
        </w:rPr>
      </w:pPr>
    </w:p>
    <w:p w:rsidR="00C33A6E" w:rsidRPr="002C25C2" w:rsidRDefault="00C33A6E" w:rsidP="00C33A6E">
      <w:pPr>
        <w:spacing w:line="360" w:lineRule="auto"/>
        <w:jc w:val="center"/>
        <w:rPr>
          <w:bCs/>
          <w:sz w:val="28"/>
          <w:szCs w:val="28"/>
        </w:rPr>
      </w:pPr>
      <w:r w:rsidRPr="002C25C2">
        <w:rPr>
          <w:bCs/>
          <w:sz w:val="28"/>
          <w:szCs w:val="28"/>
        </w:rPr>
        <w:t>Минск 2013</w:t>
      </w:r>
    </w:p>
    <w:p w:rsidR="005D0B34" w:rsidRPr="005E4706" w:rsidRDefault="00402FA6" w:rsidP="00427873">
      <w:pPr>
        <w:ind w:firstLine="709"/>
        <w:jc w:val="both"/>
        <w:rPr>
          <w:b/>
          <w:sz w:val="28"/>
          <w:szCs w:val="28"/>
        </w:rPr>
      </w:pPr>
      <w:r>
        <w:rPr>
          <w:b/>
          <w:sz w:val="28"/>
          <w:szCs w:val="28"/>
        </w:rPr>
        <w:lastRenderedPageBreak/>
        <w:t>СОСТАВИТЕЛИ:</w:t>
      </w:r>
    </w:p>
    <w:p w:rsidR="00031471" w:rsidRPr="005E59D9" w:rsidRDefault="00031471" w:rsidP="00031471">
      <w:pPr>
        <w:ind w:firstLine="709"/>
        <w:jc w:val="both"/>
        <w:rPr>
          <w:bCs/>
          <w:sz w:val="28"/>
          <w:szCs w:val="28"/>
        </w:rPr>
      </w:pPr>
      <w:r w:rsidRPr="005E59D9">
        <w:rPr>
          <w:bCs/>
          <w:sz w:val="28"/>
          <w:szCs w:val="28"/>
        </w:rPr>
        <w:t xml:space="preserve">Л.В. </w:t>
      </w:r>
      <w:proofErr w:type="spellStart"/>
      <w:r w:rsidRPr="005E59D9">
        <w:rPr>
          <w:bCs/>
          <w:sz w:val="28"/>
          <w:szCs w:val="28"/>
        </w:rPr>
        <w:t>Финькевич</w:t>
      </w:r>
      <w:proofErr w:type="spellEnd"/>
      <w:r w:rsidRPr="005E59D9">
        <w:rPr>
          <w:bCs/>
          <w:sz w:val="28"/>
          <w:szCs w:val="28"/>
        </w:rPr>
        <w:t xml:space="preserve">, </w:t>
      </w:r>
      <w:r w:rsidR="00C26864">
        <w:rPr>
          <w:bCs/>
          <w:sz w:val="28"/>
          <w:szCs w:val="28"/>
        </w:rPr>
        <w:t xml:space="preserve">доцент </w:t>
      </w:r>
      <w:r w:rsidRPr="001235EE">
        <w:rPr>
          <w:sz w:val="28"/>
          <w:szCs w:val="28"/>
        </w:rPr>
        <w:t>кафедры общей и детской психологии Учреждения образования «Белорусский государственный педагогический университет имени Максима Танка», кандидат психологических наук</w:t>
      </w:r>
      <w:r>
        <w:rPr>
          <w:sz w:val="28"/>
          <w:szCs w:val="28"/>
        </w:rPr>
        <w:t>, доцент</w:t>
      </w:r>
      <w:r w:rsidR="00596C49">
        <w:rPr>
          <w:sz w:val="28"/>
          <w:szCs w:val="28"/>
        </w:rPr>
        <w:t>;</w:t>
      </w:r>
    </w:p>
    <w:p w:rsidR="005D0B34" w:rsidRPr="001235EE" w:rsidRDefault="008F6833" w:rsidP="003D6E2A">
      <w:pPr>
        <w:ind w:firstLine="709"/>
        <w:jc w:val="both"/>
        <w:rPr>
          <w:sz w:val="28"/>
          <w:szCs w:val="28"/>
        </w:rPr>
      </w:pPr>
      <w:r w:rsidRPr="001235EE">
        <w:rPr>
          <w:sz w:val="28"/>
          <w:szCs w:val="28"/>
        </w:rPr>
        <w:t>Т.А. Исакова</w:t>
      </w:r>
      <w:r w:rsidR="005D0B34" w:rsidRPr="001235EE">
        <w:rPr>
          <w:sz w:val="28"/>
          <w:szCs w:val="28"/>
        </w:rPr>
        <w:t xml:space="preserve">, доцент кафедры общей и </w:t>
      </w:r>
      <w:r w:rsidRPr="001235EE">
        <w:rPr>
          <w:sz w:val="28"/>
          <w:szCs w:val="28"/>
        </w:rPr>
        <w:t>детской</w:t>
      </w:r>
      <w:r w:rsidR="005D0B34" w:rsidRPr="001235EE">
        <w:rPr>
          <w:sz w:val="28"/>
          <w:szCs w:val="28"/>
        </w:rPr>
        <w:t xml:space="preserve"> п</w:t>
      </w:r>
      <w:r w:rsidRPr="001235EE">
        <w:rPr>
          <w:sz w:val="28"/>
          <w:szCs w:val="28"/>
        </w:rPr>
        <w:t>сихологии</w:t>
      </w:r>
      <w:r w:rsidR="005D0B34" w:rsidRPr="001235EE">
        <w:rPr>
          <w:sz w:val="28"/>
          <w:szCs w:val="28"/>
        </w:rPr>
        <w:t xml:space="preserve"> Учреждения образования «Белорусский государственный педагогический университет имени Максима Танка», кандидат </w:t>
      </w:r>
      <w:r w:rsidRPr="001235EE">
        <w:rPr>
          <w:sz w:val="28"/>
          <w:szCs w:val="28"/>
        </w:rPr>
        <w:t>психологических наук</w:t>
      </w:r>
    </w:p>
    <w:p w:rsidR="005E59D9" w:rsidRDefault="005E59D9" w:rsidP="003D6E2A">
      <w:pPr>
        <w:ind w:firstLine="709"/>
        <w:jc w:val="both"/>
        <w:rPr>
          <w:b/>
          <w:sz w:val="28"/>
          <w:szCs w:val="28"/>
        </w:rPr>
      </w:pPr>
    </w:p>
    <w:p w:rsidR="005D0B34" w:rsidRPr="001235EE" w:rsidRDefault="005D0B34" w:rsidP="003D6E2A">
      <w:pPr>
        <w:ind w:firstLine="709"/>
        <w:jc w:val="both"/>
        <w:rPr>
          <w:b/>
          <w:sz w:val="28"/>
          <w:szCs w:val="28"/>
        </w:rPr>
      </w:pPr>
      <w:r w:rsidRPr="001235EE">
        <w:rPr>
          <w:b/>
          <w:sz w:val="28"/>
          <w:szCs w:val="28"/>
        </w:rPr>
        <w:t>РЕЦЕНЗЕНТЫ:</w:t>
      </w:r>
    </w:p>
    <w:p w:rsidR="005D0B34" w:rsidRDefault="005D0B34" w:rsidP="003D6E2A">
      <w:pPr>
        <w:ind w:firstLine="709"/>
        <w:jc w:val="both"/>
        <w:rPr>
          <w:sz w:val="28"/>
          <w:szCs w:val="28"/>
        </w:rPr>
      </w:pPr>
      <w:r w:rsidRPr="00C33A6E">
        <w:rPr>
          <w:sz w:val="28"/>
          <w:szCs w:val="28"/>
        </w:rPr>
        <w:t xml:space="preserve">Кафедра </w:t>
      </w:r>
      <w:r w:rsidR="004068D4" w:rsidRPr="004068D4">
        <w:rPr>
          <w:sz w:val="28"/>
          <w:szCs w:val="28"/>
        </w:rPr>
        <w:t xml:space="preserve">общей и социальной </w:t>
      </w:r>
      <w:r w:rsidRPr="00C33A6E">
        <w:rPr>
          <w:sz w:val="28"/>
          <w:szCs w:val="28"/>
        </w:rPr>
        <w:t>психологии учреждения образования «</w:t>
      </w:r>
      <w:r w:rsidR="00C33A6E" w:rsidRPr="00C33A6E">
        <w:rPr>
          <w:sz w:val="28"/>
          <w:szCs w:val="28"/>
        </w:rPr>
        <w:t>Гродненский университет имени Янки Купалы</w:t>
      </w:r>
      <w:r w:rsidR="00C542FC">
        <w:rPr>
          <w:sz w:val="28"/>
          <w:szCs w:val="28"/>
        </w:rPr>
        <w:t>»</w:t>
      </w:r>
      <w:r w:rsidR="00596C49">
        <w:rPr>
          <w:sz w:val="28"/>
          <w:szCs w:val="28"/>
        </w:rPr>
        <w:t>;</w:t>
      </w:r>
    </w:p>
    <w:p w:rsidR="00C33A6E" w:rsidRPr="00C33A6E" w:rsidRDefault="00C33A6E" w:rsidP="003D6E2A">
      <w:pPr>
        <w:ind w:firstLine="709"/>
        <w:jc w:val="both"/>
        <w:rPr>
          <w:sz w:val="28"/>
          <w:szCs w:val="28"/>
        </w:rPr>
      </w:pPr>
    </w:p>
    <w:p w:rsidR="005D0B34" w:rsidRPr="001235EE" w:rsidRDefault="00C33A6E" w:rsidP="00C33A6E">
      <w:pPr>
        <w:ind w:firstLine="709"/>
        <w:jc w:val="both"/>
        <w:rPr>
          <w:sz w:val="28"/>
          <w:szCs w:val="28"/>
        </w:rPr>
      </w:pPr>
      <w:r w:rsidRPr="00C33A6E">
        <w:rPr>
          <w:sz w:val="28"/>
          <w:szCs w:val="28"/>
        </w:rPr>
        <w:t>О.С. Попова</w:t>
      </w:r>
      <w:r w:rsidR="005D0B34" w:rsidRPr="00C33A6E">
        <w:rPr>
          <w:sz w:val="28"/>
          <w:szCs w:val="28"/>
        </w:rPr>
        <w:t xml:space="preserve">, </w:t>
      </w:r>
      <w:r w:rsidRPr="00C32DC7">
        <w:rPr>
          <w:sz w:val="28"/>
          <w:szCs w:val="28"/>
        </w:rPr>
        <w:t>проректор по научно-методическому обеспечению воспитательной работы учреждения образования «Республиканский институт профессионального образования</w:t>
      </w:r>
      <w:r w:rsidRPr="00C33A6E">
        <w:rPr>
          <w:sz w:val="28"/>
          <w:szCs w:val="28"/>
        </w:rPr>
        <w:t>»</w:t>
      </w:r>
      <w:r w:rsidR="005D0B34" w:rsidRPr="00C33A6E">
        <w:rPr>
          <w:sz w:val="28"/>
          <w:szCs w:val="28"/>
        </w:rPr>
        <w:t>, кандидат п</w:t>
      </w:r>
      <w:r w:rsidRPr="00C33A6E">
        <w:rPr>
          <w:sz w:val="28"/>
          <w:szCs w:val="28"/>
        </w:rPr>
        <w:t>сихоло</w:t>
      </w:r>
      <w:r w:rsidR="005D0B34" w:rsidRPr="00C33A6E">
        <w:rPr>
          <w:sz w:val="28"/>
          <w:szCs w:val="28"/>
        </w:rPr>
        <w:t>гических наук, доцент</w:t>
      </w:r>
    </w:p>
    <w:p w:rsidR="005D0B34" w:rsidRPr="001235EE" w:rsidRDefault="005D0B34" w:rsidP="003D6E2A">
      <w:pPr>
        <w:ind w:firstLine="709"/>
        <w:jc w:val="both"/>
        <w:rPr>
          <w:bCs/>
          <w:sz w:val="28"/>
          <w:szCs w:val="28"/>
        </w:rPr>
      </w:pPr>
    </w:p>
    <w:p w:rsidR="005D0B34" w:rsidRPr="001235EE" w:rsidRDefault="005D0B34" w:rsidP="003D6E2A">
      <w:pPr>
        <w:ind w:firstLine="709"/>
        <w:jc w:val="both"/>
        <w:rPr>
          <w:b/>
          <w:bCs/>
          <w:sz w:val="28"/>
          <w:szCs w:val="28"/>
        </w:rPr>
      </w:pPr>
      <w:proofErr w:type="gramStart"/>
      <w:r w:rsidRPr="001235EE">
        <w:rPr>
          <w:b/>
          <w:bCs/>
          <w:sz w:val="28"/>
          <w:szCs w:val="28"/>
        </w:rPr>
        <w:t>РЕКОМЕНДОВАНА</w:t>
      </w:r>
      <w:proofErr w:type="gramEnd"/>
      <w:r w:rsidRPr="001235EE">
        <w:rPr>
          <w:b/>
          <w:bCs/>
          <w:sz w:val="28"/>
          <w:szCs w:val="28"/>
        </w:rPr>
        <w:t xml:space="preserve"> К УТВЕРЖДЕНИЮ В КАЧЕСТВЕ ТИПОВОЙ:</w:t>
      </w:r>
    </w:p>
    <w:p w:rsidR="005D0B34" w:rsidRPr="001235EE" w:rsidRDefault="005D0B34" w:rsidP="003D6E2A">
      <w:pPr>
        <w:ind w:firstLine="709"/>
        <w:jc w:val="both"/>
        <w:rPr>
          <w:sz w:val="28"/>
          <w:szCs w:val="28"/>
        </w:rPr>
      </w:pPr>
      <w:r w:rsidRPr="001235EE">
        <w:rPr>
          <w:sz w:val="28"/>
          <w:szCs w:val="28"/>
        </w:rPr>
        <w:t xml:space="preserve">Кафедрой общей и </w:t>
      </w:r>
      <w:r w:rsidR="00C33A6E">
        <w:rPr>
          <w:sz w:val="28"/>
          <w:szCs w:val="28"/>
        </w:rPr>
        <w:t>детской психологии</w:t>
      </w:r>
      <w:r w:rsidRPr="001235EE">
        <w:rPr>
          <w:sz w:val="28"/>
          <w:szCs w:val="28"/>
        </w:rPr>
        <w:t xml:space="preserve"> учреждения образования «Белорусский государственный педагогический университет имени Максима Танка» </w:t>
      </w:r>
    </w:p>
    <w:p w:rsidR="005D0B34" w:rsidRPr="001235EE" w:rsidRDefault="005D0B34" w:rsidP="003D6E2A">
      <w:pPr>
        <w:ind w:firstLine="709"/>
        <w:jc w:val="both"/>
        <w:rPr>
          <w:sz w:val="28"/>
          <w:szCs w:val="28"/>
        </w:rPr>
      </w:pPr>
      <w:r w:rsidRPr="001235EE">
        <w:rPr>
          <w:sz w:val="28"/>
          <w:szCs w:val="28"/>
        </w:rPr>
        <w:t>(</w:t>
      </w:r>
      <w:r w:rsidRPr="00596C49">
        <w:rPr>
          <w:sz w:val="28"/>
          <w:szCs w:val="28"/>
        </w:rPr>
        <w:t xml:space="preserve">протокол </w:t>
      </w:r>
      <w:r w:rsidRPr="00596C49">
        <w:rPr>
          <w:sz w:val="28"/>
          <w:szCs w:val="28"/>
          <w:u w:val="single"/>
        </w:rPr>
        <w:t xml:space="preserve">№ </w:t>
      </w:r>
      <w:r w:rsidR="00A005A4" w:rsidRPr="001167FF">
        <w:rPr>
          <w:sz w:val="28"/>
          <w:szCs w:val="28"/>
          <w:u w:val="single"/>
        </w:rPr>
        <w:t>1</w:t>
      </w:r>
      <w:r w:rsidR="004068D4">
        <w:rPr>
          <w:sz w:val="28"/>
          <w:szCs w:val="28"/>
          <w:u w:val="single"/>
        </w:rPr>
        <w:t>1</w:t>
      </w:r>
      <w:r w:rsidRPr="00596C49">
        <w:rPr>
          <w:sz w:val="28"/>
          <w:szCs w:val="28"/>
        </w:rPr>
        <w:t xml:space="preserve"> от </w:t>
      </w:r>
      <w:r w:rsidR="00A005A4" w:rsidRPr="001167FF">
        <w:rPr>
          <w:sz w:val="28"/>
          <w:szCs w:val="28"/>
          <w:u w:val="single"/>
        </w:rPr>
        <w:t>8</w:t>
      </w:r>
      <w:r w:rsidR="004068D4">
        <w:rPr>
          <w:sz w:val="28"/>
          <w:szCs w:val="28"/>
          <w:u w:val="single"/>
        </w:rPr>
        <w:t xml:space="preserve"> «</w:t>
      </w:r>
      <w:r w:rsidR="00A005A4" w:rsidRPr="00596C49">
        <w:rPr>
          <w:sz w:val="28"/>
          <w:szCs w:val="28"/>
          <w:u w:val="single"/>
        </w:rPr>
        <w:t>м</w:t>
      </w:r>
      <w:r w:rsidRPr="00596C49">
        <w:rPr>
          <w:sz w:val="28"/>
          <w:szCs w:val="28"/>
          <w:u w:val="single"/>
        </w:rPr>
        <w:t>ая</w:t>
      </w:r>
      <w:r w:rsidR="004068D4">
        <w:rPr>
          <w:sz w:val="28"/>
          <w:szCs w:val="28"/>
          <w:u w:val="single"/>
        </w:rPr>
        <w:t>»</w:t>
      </w:r>
      <w:r w:rsidRPr="00596C49">
        <w:rPr>
          <w:sz w:val="28"/>
          <w:szCs w:val="28"/>
          <w:u w:val="single"/>
        </w:rPr>
        <w:t xml:space="preserve"> 2013 г.</w:t>
      </w:r>
      <w:r w:rsidRPr="00596C49">
        <w:rPr>
          <w:sz w:val="28"/>
          <w:szCs w:val="28"/>
        </w:rPr>
        <w:t>);</w:t>
      </w:r>
    </w:p>
    <w:p w:rsidR="005D0B34" w:rsidRPr="001235EE" w:rsidRDefault="005D0B34" w:rsidP="003D6E2A">
      <w:pPr>
        <w:ind w:firstLine="709"/>
        <w:rPr>
          <w:b/>
          <w:sz w:val="28"/>
          <w:szCs w:val="28"/>
        </w:rPr>
      </w:pPr>
    </w:p>
    <w:p w:rsidR="005D0B34" w:rsidRPr="001235EE" w:rsidRDefault="005D0B34" w:rsidP="003D6E2A">
      <w:pPr>
        <w:pStyle w:val="ab"/>
        <w:ind w:firstLine="709"/>
        <w:jc w:val="both"/>
        <w:rPr>
          <w:b w:val="0"/>
          <w:sz w:val="28"/>
          <w:szCs w:val="28"/>
        </w:rPr>
      </w:pPr>
      <w:r w:rsidRPr="001235EE">
        <w:rPr>
          <w:b w:val="0"/>
          <w:sz w:val="28"/>
          <w:szCs w:val="28"/>
        </w:rPr>
        <w:t xml:space="preserve">Научно-методическим советом учреждения образования «Белорусский государственный педагогический университет имени Максима Танка» </w:t>
      </w:r>
    </w:p>
    <w:p w:rsidR="005D0B34" w:rsidRPr="00AD15BA" w:rsidRDefault="005D0B34" w:rsidP="003D6E2A">
      <w:pPr>
        <w:pStyle w:val="ab"/>
        <w:ind w:firstLine="709"/>
        <w:jc w:val="both"/>
        <w:rPr>
          <w:b w:val="0"/>
          <w:sz w:val="28"/>
          <w:szCs w:val="28"/>
        </w:rPr>
      </w:pPr>
      <w:r w:rsidRPr="001235EE">
        <w:rPr>
          <w:b w:val="0"/>
          <w:sz w:val="28"/>
          <w:szCs w:val="28"/>
        </w:rPr>
        <w:t>(</w:t>
      </w:r>
      <w:r w:rsidRPr="00AD15BA">
        <w:rPr>
          <w:b w:val="0"/>
          <w:sz w:val="28"/>
          <w:szCs w:val="28"/>
        </w:rPr>
        <w:t xml:space="preserve">протокол </w:t>
      </w:r>
      <w:r w:rsidRPr="00AD15BA">
        <w:rPr>
          <w:b w:val="0"/>
          <w:sz w:val="28"/>
          <w:szCs w:val="28"/>
          <w:u w:val="single"/>
        </w:rPr>
        <w:t>№ 4</w:t>
      </w:r>
      <w:r w:rsidRPr="00AD15BA">
        <w:rPr>
          <w:b w:val="0"/>
          <w:sz w:val="28"/>
          <w:szCs w:val="28"/>
        </w:rPr>
        <w:t xml:space="preserve"> от </w:t>
      </w:r>
      <w:r w:rsidRPr="00AD15BA">
        <w:rPr>
          <w:b w:val="0"/>
          <w:sz w:val="28"/>
          <w:szCs w:val="28"/>
          <w:u w:val="single"/>
        </w:rPr>
        <w:t>«24» мая 2013 г.</w:t>
      </w:r>
      <w:r w:rsidRPr="00AD15BA">
        <w:rPr>
          <w:b w:val="0"/>
          <w:sz w:val="28"/>
          <w:szCs w:val="28"/>
        </w:rPr>
        <w:t xml:space="preserve">); </w:t>
      </w:r>
    </w:p>
    <w:p w:rsidR="005D0B34" w:rsidRPr="001235EE" w:rsidRDefault="005D0B34" w:rsidP="003D6E2A">
      <w:pPr>
        <w:pStyle w:val="ab"/>
        <w:ind w:firstLine="709"/>
        <w:jc w:val="both"/>
        <w:rPr>
          <w:b w:val="0"/>
          <w:sz w:val="28"/>
          <w:szCs w:val="28"/>
        </w:rPr>
      </w:pPr>
    </w:p>
    <w:p w:rsidR="005D0B34" w:rsidRPr="001235EE" w:rsidRDefault="005D0B34" w:rsidP="003D6E2A">
      <w:pPr>
        <w:ind w:firstLine="709"/>
        <w:jc w:val="both"/>
        <w:rPr>
          <w:sz w:val="28"/>
          <w:szCs w:val="28"/>
        </w:rPr>
      </w:pPr>
      <w:r w:rsidRPr="001235EE">
        <w:rPr>
          <w:sz w:val="28"/>
          <w:szCs w:val="28"/>
        </w:rPr>
        <w:t xml:space="preserve">Научно-методическим советом по педагогике детства Учебно-методического объединения по педагогическому образованию </w:t>
      </w:r>
    </w:p>
    <w:p w:rsidR="005D0B34" w:rsidRPr="001235EE" w:rsidRDefault="005D0B34" w:rsidP="003D6E2A">
      <w:pPr>
        <w:ind w:firstLine="709"/>
        <w:jc w:val="both"/>
        <w:rPr>
          <w:sz w:val="28"/>
          <w:szCs w:val="28"/>
        </w:rPr>
      </w:pPr>
      <w:r w:rsidRPr="001235EE">
        <w:rPr>
          <w:sz w:val="28"/>
          <w:szCs w:val="28"/>
        </w:rPr>
        <w:t xml:space="preserve">(протокол </w:t>
      </w:r>
      <w:r w:rsidRPr="001235EE">
        <w:rPr>
          <w:sz w:val="28"/>
          <w:szCs w:val="28"/>
          <w:u w:val="single"/>
        </w:rPr>
        <w:t xml:space="preserve">№ </w:t>
      </w:r>
      <w:r w:rsidRPr="00AD15BA">
        <w:rPr>
          <w:sz w:val="28"/>
          <w:szCs w:val="28"/>
          <w:u w:val="single"/>
        </w:rPr>
        <w:t>3</w:t>
      </w:r>
      <w:r w:rsidRPr="00AD15BA">
        <w:rPr>
          <w:sz w:val="28"/>
          <w:szCs w:val="28"/>
        </w:rPr>
        <w:t xml:space="preserve"> от </w:t>
      </w:r>
      <w:r w:rsidRPr="00AD15BA">
        <w:rPr>
          <w:sz w:val="28"/>
          <w:szCs w:val="28"/>
          <w:u w:val="single"/>
        </w:rPr>
        <w:t>«30» мая 2013 г.</w:t>
      </w:r>
      <w:r w:rsidRPr="00AD15BA">
        <w:rPr>
          <w:sz w:val="28"/>
          <w:szCs w:val="28"/>
        </w:rPr>
        <w:t>)</w:t>
      </w:r>
    </w:p>
    <w:p w:rsidR="005D0B34" w:rsidRPr="001235EE" w:rsidRDefault="005D0B34" w:rsidP="003D6E2A">
      <w:pPr>
        <w:ind w:firstLine="709"/>
        <w:rPr>
          <w:b/>
          <w:sz w:val="28"/>
          <w:szCs w:val="28"/>
        </w:rPr>
      </w:pPr>
    </w:p>
    <w:p w:rsidR="005D0B34" w:rsidRPr="001235EE" w:rsidRDefault="005D0B34" w:rsidP="003D6E2A">
      <w:pPr>
        <w:ind w:firstLine="709"/>
        <w:rPr>
          <w:b/>
          <w:sz w:val="28"/>
          <w:szCs w:val="28"/>
        </w:rPr>
      </w:pPr>
    </w:p>
    <w:p w:rsidR="005D0B34" w:rsidRPr="001235EE" w:rsidRDefault="005D0B34" w:rsidP="003D6E2A">
      <w:pPr>
        <w:ind w:firstLine="709"/>
        <w:rPr>
          <w:b/>
          <w:sz w:val="28"/>
          <w:szCs w:val="28"/>
        </w:rPr>
      </w:pPr>
      <w:proofErr w:type="gramStart"/>
      <w:r w:rsidRPr="001235EE">
        <w:rPr>
          <w:bCs/>
          <w:sz w:val="28"/>
          <w:szCs w:val="28"/>
        </w:rPr>
        <w:t>Ответственный</w:t>
      </w:r>
      <w:proofErr w:type="gramEnd"/>
      <w:r w:rsidRPr="001235EE">
        <w:rPr>
          <w:bCs/>
          <w:sz w:val="28"/>
          <w:szCs w:val="28"/>
        </w:rPr>
        <w:t xml:space="preserve"> за редакцию: </w:t>
      </w:r>
      <w:r w:rsidRPr="00C33A6E">
        <w:rPr>
          <w:bCs/>
          <w:sz w:val="28"/>
          <w:szCs w:val="28"/>
        </w:rPr>
        <w:t>Т</w:t>
      </w:r>
      <w:r w:rsidR="00B0480B" w:rsidRPr="00B0480B">
        <w:rPr>
          <w:bCs/>
          <w:sz w:val="28"/>
          <w:szCs w:val="28"/>
        </w:rPr>
        <w:t>.</w:t>
      </w:r>
      <w:r w:rsidR="00C542FC">
        <w:rPr>
          <w:bCs/>
          <w:sz w:val="28"/>
          <w:szCs w:val="28"/>
        </w:rPr>
        <w:t>А</w:t>
      </w:r>
      <w:r w:rsidRPr="00C33A6E">
        <w:rPr>
          <w:bCs/>
          <w:sz w:val="28"/>
          <w:szCs w:val="28"/>
        </w:rPr>
        <w:t xml:space="preserve">. </w:t>
      </w:r>
      <w:r w:rsidR="00C542FC">
        <w:rPr>
          <w:bCs/>
          <w:sz w:val="28"/>
          <w:szCs w:val="28"/>
        </w:rPr>
        <w:t>Исакова</w:t>
      </w:r>
    </w:p>
    <w:p w:rsidR="005D0B34" w:rsidRPr="001235EE" w:rsidRDefault="005D0B34" w:rsidP="003D6E2A">
      <w:pPr>
        <w:ind w:firstLine="709"/>
        <w:rPr>
          <w:bCs/>
          <w:sz w:val="28"/>
          <w:szCs w:val="28"/>
        </w:rPr>
      </w:pPr>
    </w:p>
    <w:p w:rsidR="005D0B34" w:rsidRPr="001235EE" w:rsidRDefault="005D0B34" w:rsidP="003D6E2A">
      <w:pPr>
        <w:ind w:firstLine="709"/>
        <w:rPr>
          <w:bCs/>
          <w:sz w:val="28"/>
          <w:szCs w:val="28"/>
        </w:rPr>
      </w:pPr>
      <w:proofErr w:type="gramStart"/>
      <w:r w:rsidRPr="001235EE">
        <w:rPr>
          <w:bCs/>
          <w:sz w:val="28"/>
          <w:szCs w:val="28"/>
        </w:rPr>
        <w:t>Ответственный за выпуск:</w:t>
      </w:r>
      <w:proofErr w:type="gramEnd"/>
      <w:r w:rsidR="00402FA6" w:rsidRPr="00402FA6">
        <w:rPr>
          <w:bCs/>
          <w:sz w:val="28"/>
          <w:szCs w:val="28"/>
        </w:rPr>
        <w:t xml:space="preserve"> </w:t>
      </w:r>
      <w:r w:rsidR="00C542FC">
        <w:rPr>
          <w:bCs/>
          <w:sz w:val="28"/>
          <w:szCs w:val="28"/>
        </w:rPr>
        <w:t>Т.А. Исакова</w:t>
      </w:r>
    </w:p>
    <w:p w:rsidR="005D0B34" w:rsidRDefault="005D0B34" w:rsidP="003D6E2A">
      <w:pPr>
        <w:ind w:firstLine="709"/>
        <w:jc w:val="center"/>
        <w:rPr>
          <w:b/>
          <w:bCs/>
          <w:color w:val="000000"/>
          <w:sz w:val="28"/>
          <w:szCs w:val="28"/>
        </w:rPr>
      </w:pPr>
      <w:r w:rsidRPr="001235EE">
        <w:rPr>
          <w:b/>
          <w:bCs/>
          <w:color w:val="000000"/>
          <w:sz w:val="28"/>
          <w:szCs w:val="28"/>
        </w:rPr>
        <w:br w:type="page"/>
      </w:r>
      <w:r w:rsidRPr="001235EE">
        <w:rPr>
          <w:b/>
          <w:bCs/>
          <w:color w:val="000000"/>
          <w:sz w:val="28"/>
          <w:szCs w:val="28"/>
        </w:rPr>
        <w:lastRenderedPageBreak/>
        <w:t>ПОЯСНИТЕЛЬНАЯ ЗАПИСКА</w:t>
      </w:r>
    </w:p>
    <w:p w:rsidR="00AD15BA" w:rsidRPr="001235EE" w:rsidRDefault="00AD15BA" w:rsidP="003D6E2A">
      <w:pPr>
        <w:ind w:firstLine="709"/>
        <w:jc w:val="center"/>
        <w:rPr>
          <w:sz w:val="28"/>
          <w:szCs w:val="28"/>
        </w:rPr>
      </w:pPr>
    </w:p>
    <w:p w:rsidR="000B6C1B" w:rsidRDefault="00AD15BA" w:rsidP="00F57069">
      <w:pPr>
        <w:ind w:firstLine="709"/>
        <w:jc w:val="both"/>
        <w:rPr>
          <w:sz w:val="28"/>
          <w:szCs w:val="28"/>
        </w:rPr>
      </w:pPr>
      <w:r>
        <w:rPr>
          <w:sz w:val="28"/>
          <w:szCs w:val="28"/>
        </w:rPr>
        <w:t xml:space="preserve">Учебная программа </w:t>
      </w:r>
      <w:r w:rsidR="00014A40" w:rsidRPr="001235EE">
        <w:rPr>
          <w:sz w:val="28"/>
          <w:szCs w:val="28"/>
        </w:rPr>
        <w:t>предназначена для студентов педагогических вузов, обучающихся на факультетах дошкольно</w:t>
      </w:r>
      <w:r w:rsidR="007448A5" w:rsidRPr="001235EE">
        <w:rPr>
          <w:sz w:val="28"/>
          <w:szCs w:val="28"/>
        </w:rPr>
        <w:t>гообразования</w:t>
      </w:r>
      <w:r w:rsidR="00014A40" w:rsidRPr="001235EE">
        <w:rPr>
          <w:sz w:val="28"/>
          <w:szCs w:val="28"/>
        </w:rPr>
        <w:t xml:space="preserve">. </w:t>
      </w:r>
      <w:r w:rsidR="00F57069">
        <w:rPr>
          <w:sz w:val="28"/>
          <w:szCs w:val="28"/>
        </w:rPr>
        <w:t xml:space="preserve">В данной программе отражены </w:t>
      </w:r>
      <w:r w:rsidR="00014A40" w:rsidRPr="001235EE">
        <w:rPr>
          <w:sz w:val="28"/>
          <w:szCs w:val="28"/>
        </w:rPr>
        <w:t xml:space="preserve"> актуальны</w:t>
      </w:r>
      <w:r w:rsidR="00F57069">
        <w:rPr>
          <w:sz w:val="28"/>
          <w:szCs w:val="28"/>
        </w:rPr>
        <w:t>е</w:t>
      </w:r>
      <w:r w:rsidR="00014A40" w:rsidRPr="001235EE">
        <w:rPr>
          <w:sz w:val="28"/>
          <w:szCs w:val="28"/>
        </w:rPr>
        <w:t xml:space="preserve"> проблем</w:t>
      </w:r>
      <w:r w:rsidR="00F57069">
        <w:rPr>
          <w:sz w:val="28"/>
          <w:szCs w:val="28"/>
        </w:rPr>
        <w:t>ы</w:t>
      </w:r>
      <w:r w:rsidR="00744912" w:rsidRPr="001235EE">
        <w:rPr>
          <w:sz w:val="28"/>
          <w:szCs w:val="28"/>
        </w:rPr>
        <w:t>детской психологии</w:t>
      </w:r>
      <w:r w:rsidR="00014A40" w:rsidRPr="001235EE">
        <w:rPr>
          <w:sz w:val="28"/>
          <w:szCs w:val="28"/>
        </w:rPr>
        <w:t xml:space="preserve">не только с точки зрения науки, но и </w:t>
      </w:r>
      <w:r w:rsidR="00744912" w:rsidRPr="001235EE">
        <w:rPr>
          <w:sz w:val="28"/>
          <w:szCs w:val="28"/>
        </w:rPr>
        <w:t xml:space="preserve">практики современных учреждений дошкольного образования. </w:t>
      </w:r>
      <w:r w:rsidR="00F57069" w:rsidRPr="001235EE">
        <w:rPr>
          <w:sz w:val="28"/>
          <w:szCs w:val="28"/>
        </w:rPr>
        <w:t xml:space="preserve">Психологическая подготовка студентов </w:t>
      </w:r>
      <w:r w:rsidR="00F57069">
        <w:rPr>
          <w:sz w:val="28"/>
          <w:szCs w:val="28"/>
        </w:rPr>
        <w:t xml:space="preserve">при изучении данной дисциплины </w:t>
      </w:r>
      <w:r w:rsidR="00F57069" w:rsidRPr="001235EE">
        <w:rPr>
          <w:sz w:val="28"/>
          <w:szCs w:val="28"/>
        </w:rPr>
        <w:t xml:space="preserve">направлена на осознание ими необходимости знаний </w:t>
      </w:r>
      <w:r w:rsidR="00F57069">
        <w:rPr>
          <w:sz w:val="28"/>
          <w:szCs w:val="28"/>
        </w:rPr>
        <w:t>по</w:t>
      </w:r>
      <w:r w:rsidR="00F57069" w:rsidRPr="001235EE">
        <w:rPr>
          <w:sz w:val="28"/>
          <w:szCs w:val="28"/>
        </w:rPr>
        <w:t xml:space="preserve"> психологии детства, развитие осознанного отношения к проблемам воспитания и обучения детей</w:t>
      </w:r>
      <w:r w:rsidR="00F57069">
        <w:rPr>
          <w:sz w:val="28"/>
          <w:szCs w:val="28"/>
        </w:rPr>
        <w:t>, потребности в непрерывном профессиональном развитии и самосовершенствовании.</w:t>
      </w:r>
    </w:p>
    <w:p w:rsidR="00F57069" w:rsidRPr="00974A32" w:rsidRDefault="000B6C1B" w:rsidP="000B6C1B">
      <w:pPr>
        <w:ind w:firstLine="709"/>
        <w:jc w:val="both"/>
        <w:rPr>
          <w:sz w:val="28"/>
          <w:szCs w:val="28"/>
        </w:rPr>
      </w:pPr>
      <w:r w:rsidRPr="001235EE">
        <w:rPr>
          <w:sz w:val="28"/>
          <w:szCs w:val="28"/>
        </w:rPr>
        <w:t>В основу программы положен сложившийся в отечественной детской психологии подход к проблеме психического развития как социальном наследовании, как активном присвоении ребенком материальной и духовной культуры и развитии у него высших психических функций.</w:t>
      </w:r>
      <w:r w:rsidR="00920A54" w:rsidRPr="00920A54">
        <w:rPr>
          <w:sz w:val="28"/>
          <w:szCs w:val="28"/>
        </w:rPr>
        <w:t xml:space="preserve"> </w:t>
      </w:r>
      <w:r w:rsidR="00F57069" w:rsidRPr="009B704F">
        <w:rPr>
          <w:sz w:val="28"/>
          <w:szCs w:val="28"/>
        </w:rPr>
        <w:t xml:space="preserve">Содержание курса представлено в </w:t>
      </w:r>
      <w:r w:rsidR="00F57069" w:rsidRPr="003E031A">
        <w:rPr>
          <w:sz w:val="28"/>
          <w:szCs w:val="28"/>
        </w:rPr>
        <w:t>5</w:t>
      </w:r>
      <w:r w:rsidR="00F57069" w:rsidRPr="009B704F">
        <w:rPr>
          <w:sz w:val="28"/>
          <w:szCs w:val="28"/>
        </w:rPr>
        <w:t xml:space="preserve">разделах. В первом разделе </w:t>
      </w:r>
      <w:r w:rsidR="00F57069">
        <w:rPr>
          <w:sz w:val="28"/>
          <w:szCs w:val="28"/>
        </w:rPr>
        <w:t>студенты</w:t>
      </w:r>
      <w:r w:rsidR="00F57069" w:rsidRPr="009B704F">
        <w:rPr>
          <w:sz w:val="28"/>
          <w:szCs w:val="28"/>
        </w:rPr>
        <w:t xml:space="preserve"> знакомятся с предметом, задачами и проблемами </w:t>
      </w:r>
      <w:r w:rsidR="00F57069">
        <w:rPr>
          <w:sz w:val="28"/>
          <w:szCs w:val="28"/>
        </w:rPr>
        <w:t>детской психологии</w:t>
      </w:r>
      <w:r w:rsidR="00F57069" w:rsidRPr="009B704F">
        <w:rPr>
          <w:sz w:val="28"/>
          <w:szCs w:val="28"/>
        </w:rPr>
        <w:t>. Рассматриваются концептуальные подходы к проблем</w:t>
      </w:r>
      <w:r w:rsidR="00F57069">
        <w:rPr>
          <w:sz w:val="28"/>
          <w:szCs w:val="28"/>
        </w:rPr>
        <w:t xml:space="preserve">е изучения </w:t>
      </w:r>
      <w:r>
        <w:rPr>
          <w:sz w:val="28"/>
          <w:szCs w:val="28"/>
        </w:rPr>
        <w:t xml:space="preserve">принципов, </w:t>
      </w:r>
      <w:r w:rsidR="00920A54">
        <w:rPr>
          <w:sz w:val="28"/>
          <w:szCs w:val="28"/>
        </w:rPr>
        <w:t xml:space="preserve">закономерностей, факторов, </w:t>
      </w:r>
      <w:r w:rsidR="00F57069" w:rsidRPr="0085007C">
        <w:rPr>
          <w:sz w:val="28"/>
          <w:szCs w:val="28"/>
        </w:rPr>
        <w:t>возрастной периодизаци</w:t>
      </w:r>
      <w:r w:rsidR="00F57069">
        <w:rPr>
          <w:sz w:val="28"/>
          <w:szCs w:val="28"/>
        </w:rPr>
        <w:t>и</w:t>
      </w:r>
      <w:r w:rsidR="00F57069" w:rsidRPr="0085007C">
        <w:rPr>
          <w:sz w:val="28"/>
          <w:szCs w:val="28"/>
        </w:rPr>
        <w:t xml:space="preserve"> психического развития</w:t>
      </w:r>
      <w:r w:rsidR="00F57069">
        <w:rPr>
          <w:sz w:val="28"/>
          <w:szCs w:val="28"/>
        </w:rPr>
        <w:t xml:space="preserve"> личности</w:t>
      </w:r>
      <w:r w:rsidR="00F57069" w:rsidRPr="0085007C">
        <w:rPr>
          <w:sz w:val="28"/>
          <w:szCs w:val="28"/>
        </w:rPr>
        <w:t>.</w:t>
      </w:r>
      <w:r w:rsidR="00920A54" w:rsidRPr="00920A54">
        <w:rPr>
          <w:sz w:val="28"/>
          <w:szCs w:val="28"/>
        </w:rPr>
        <w:t xml:space="preserve"> </w:t>
      </w:r>
      <w:r w:rsidR="00F57069" w:rsidRPr="0085007C">
        <w:rPr>
          <w:sz w:val="28"/>
          <w:szCs w:val="28"/>
        </w:rPr>
        <w:t xml:space="preserve">Второй раздел посвящен изучению </w:t>
      </w:r>
      <w:r w:rsidR="00F57069">
        <w:rPr>
          <w:sz w:val="28"/>
          <w:szCs w:val="28"/>
        </w:rPr>
        <w:t>п</w:t>
      </w:r>
      <w:r w:rsidR="00F57069" w:rsidRPr="0085007C">
        <w:rPr>
          <w:sz w:val="28"/>
          <w:szCs w:val="28"/>
        </w:rPr>
        <w:t>сихологически</w:t>
      </w:r>
      <w:r w:rsidR="00F57069">
        <w:rPr>
          <w:sz w:val="28"/>
          <w:szCs w:val="28"/>
        </w:rPr>
        <w:t>х</w:t>
      </w:r>
      <w:r w:rsidR="00F57069" w:rsidRPr="0085007C">
        <w:rPr>
          <w:sz w:val="28"/>
          <w:szCs w:val="28"/>
        </w:rPr>
        <w:t xml:space="preserve"> особенност</w:t>
      </w:r>
      <w:r w:rsidR="00F57069">
        <w:rPr>
          <w:sz w:val="28"/>
          <w:szCs w:val="28"/>
        </w:rPr>
        <w:t>ей</w:t>
      </w:r>
      <w:r w:rsidR="00F57069" w:rsidRPr="0085007C">
        <w:rPr>
          <w:sz w:val="28"/>
          <w:szCs w:val="28"/>
        </w:rPr>
        <w:t xml:space="preserve"> развития ребенка в младенческом и раннем возрасте</w:t>
      </w:r>
      <w:r>
        <w:rPr>
          <w:sz w:val="28"/>
          <w:szCs w:val="28"/>
        </w:rPr>
        <w:t xml:space="preserve">, включая развитие психики в </w:t>
      </w:r>
      <w:proofErr w:type="spellStart"/>
      <w:r>
        <w:rPr>
          <w:sz w:val="28"/>
          <w:szCs w:val="28"/>
        </w:rPr>
        <w:t>пренатальном</w:t>
      </w:r>
      <w:proofErr w:type="spellEnd"/>
      <w:r>
        <w:rPr>
          <w:sz w:val="28"/>
          <w:szCs w:val="28"/>
        </w:rPr>
        <w:t xml:space="preserve"> периоде. </w:t>
      </w:r>
      <w:r w:rsidR="00F57069">
        <w:rPr>
          <w:sz w:val="28"/>
          <w:szCs w:val="28"/>
        </w:rPr>
        <w:t xml:space="preserve">В </w:t>
      </w:r>
      <w:r w:rsidR="00F57069" w:rsidRPr="003E031A">
        <w:rPr>
          <w:sz w:val="28"/>
          <w:szCs w:val="28"/>
        </w:rPr>
        <w:t>третьем разделе</w:t>
      </w:r>
      <w:r w:rsidR="00F57069">
        <w:rPr>
          <w:sz w:val="28"/>
          <w:szCs w:val="28"/>
        </w:rPr>
        <w:t xml:space="preserve"> представлена психология дошкольного возраста: о</w:t>
      </w:r>
      <w:r w:rsidR="00F57069" w:rsidRPr="001235EE">
        <w:rPr>
          <w:sz w:val="28"/>
          <w:szCs w:val="28"/>
        </w:rPr>
        <w:t>бщая характеристика психического развития дошкольника</w:t>
      </w:r>
      <w:r w:rsidR="00F57069">
        <w:rPr>
          <w:sz w:val="28"/>
          <w:szCs w:val="28"/>
        </w:rPr>
        <w:t>, п</w:t>
      </w:r>
      <w:r w:rsidR="00F57069" w:rsidRPr="0085007C">
        <w:rPr>
          <w:sz w:val="28"/>
          <w:szCs w:val="28"/>
        </w:rPr>
        <w:t>сихологическая характеристика видов деятельности</w:t>
      </w:r>
      <w:r w:rsidR="00F57069">
        <w:rPr>
          <w:sz w:val="28"/>
          <w:szCs w:val="28"/>
        </w:rPr>
        <w:t>, п</w:t>
      </w:r>
      <w:r w:rsidR="00F57069" w:rsidRPr="0085007C">
        <w:rPr>
          <w:sz w:val="28"/>
          <w:szCs w:val="28"/>
        </w:rPr>
        <w:t>ознавательное развитие</w:t>
      </w:r>
      <w:proofErr w:type="gramStart"/>
      <w:r w:rsidR="00F57069">
        <w:rPr>
          <w:sz w:val="28"/>
          <w:szCs w:val="28"/>
        </w:rPr>
        <w:t>,р</w:t>
      </w:r>
      <w:proofErr w:type="gramEnd"/>
      <w:r w:rsidR="00F57069">
        <w:rPr>
          <w:sz w:val="28"/>
          <w:szCs w:val="28"/>
        </w:rPr>
        <w:t>азвитие личности</w:t>
      </w:r>
      <w:r>
        <w:rPr>
          <w:sz w:val="28"/>
          <w:szCs w:val="28"/>
        </w:rPr>
        <w:t>, межличностные отношения и общение</w:t>
      </w:r>
      <w:r w:rsidR="00F57069">
        <w:rPr>
          <w:sz w:val="28"/>
          <w:szCs w:val="28"/>
        </w:rPr>
        <w:t>.</w:t>
      </w:r>
      <w:r w:rsidR="00920A54" w:rsidRPr="00920A54">
        <w:rPr>
          <w:sz w:val="28"/>
          <w:szCs w:val="28"/>
        </w:rPr>
        <w:t xml:space="preserve"> </w:t>
      </w:r>
      <w:r w:rsidR="00F57069">
        <w:rPr>
          <w:sz w:val="28"/>
          <w:szCs w:val="28"/>
        </w:rPr>
        <w:t xml:space="preserve">В четвертом разделе акцент сделан на вопросах </w:t>
      </w:r>
      <w:r w:rsidR="00F57069" w:rsidRPr="00974A32">
        <w:rPr>
          <w:sz w:val="28"/>
          <w:szCs w:val="28"/>
        </w:rPr>
        <w:t>психологической  готовности детей к обучению в школе</w:t>
      </w:r>
      <w:r w:rsidR="00F57069">
        <w:rPr>
          <w:sz w:val="28"/>
          <w:szCs w:val="28"/>
        </w:rPr>
        <w:t>.</w:t>
      </w:r>
      <w:r w:rsidR="00920A54">
        <w:rPr>
          <w:sz w:val="28"/>
          <w:szCs w:val="28"/>
        </w:rPr>
        <w:t xml:space="preserve"> </w:t>
      </w:r>
      <w:r w:rsidR="00F57069">
        <w:rPr>
          <w:sz w:val="28"/>
          <w:szCs w:val="28"/>
        </w:rPr>
        <w:t>Последний разде</w:t>
      </w:r>
      <w:r w:rsidR="00920A54">
        <w:rPr>
          <w:sz w:val="28"/>
          <w:szCs w:val="28"/>
        </w:rPr>
        <w:t xml:space="preserve">л посвящен психологии младшего </w:t>
      </w:r>
      <w:r w:rsidR="00F57069">
        <w:rPr>
          <w:sz w:val="28"/>
          <w:szCs w:val="28"/>
        </w:rPr>
        <w:t>школьного возраста</w:t>
      </w:r>
      <w:r>
        <w:rPr>
          <w:sz w:val="28"/>
          <w:szCs w:val="28"/>
        </w:rPr>
        <w:t>.</w:t>
      </w:r>
    </w:p>
    <w:p w:rsidR="007609E9" w:rsidRPr="001235EE" w:rsidRDefault="005D0B34" w:rsidP="003D6E2A">
      <w:pPr>
        <w:ind w:firstLine="709"/>
        <w:jc w:val="both"/>
        <w:rPr>
          <w:i/>
          <w:sz w:val="28"/>
          <w:szCs w:val="28"/>
        </w:rPr>
      </w:pPr>
      <w:r w:rsidRPr="001235EE">
        <w:rPr>
          <w:b/>
          <w:color w:val="000000"/>
          <w:sz w:val="28"/>
          <w:szCs w:val="28"/>
        </w:rPr>
        <w:t>Цель учебной дисциплины «</w:t>
      </w:r>
      <w:r w:rsidR="007448A5" w:rsidRPr="001235EE">
        <w:rPr>
          <w:b/>
          <w:color w:val="000000"/>
          <w:sz w:val="28"/>
          <w:szCs w:val="28"/>
        </w:rPr>
        <w:t>Детская психология</w:t>
      </w:r>
      <w:r w:rsidRPr="001235EE">
        <w:rPr>
          <w:b/>
          <w:i/>
          <w:color w:val="000000"/>
          <w:sz w:val="28"/>
          <w:szCs w:val="28"/>
        </w:rPr>
        <w:t xml:space="preserve">»: </w:t>
      </w:r>
      <w:r w:rsidR="00FF7AA6" w:rsidRPr="001235EE">
        <w:rPr>
          <w:sz w:val="28"/>
          <w:szCs w:val="28"/>
        </w:rPr>
        <w:t>развитие</w:t>
      </w:r>
      <w:r w:rsidR="004068D4">
        <w:rPr>
          <w:sz w:val="28"/>
          <w:szCs w:val="28"/>
        </w:rPr>
        <w:t xml:space="preserve"> </w:t>
      </w:r>
      <w:r w:rsidR="00FF7AA6" w:rsidRPr="001235EE">
        <w:rPr>
          <w:sz w:val="28"/>
          <w:szCs w:val="28"/>
        </w:rPr>
        <w:t xml:space="preserve">профессиональной </w:t>
      </w:r>
      <w:r w:rsidR="007609E9" w:rsidRPr="001235EE">
        <w:rPr>
          <w:sz w:val="28"/>
          <w:szCs w:val="28"/>
        </w:rPr>
        <w:t xml:space="preserve"> компетен</w:t>
      </w:r>
      <w:r w:rsidR="00B37488">
        <w:rPr>
          <w:sz w:val="28"/>
          <w:szCs w:val="28"/>
        </w:rPr>
        <w:t>тности студентов</w:t>
      </w:r>
      <w:r w:rsidR="00FF7AA6" w:rsidRPr="001235EE">
        <w:rPr>
          <w:sz w:val="28"/>
          <w:szCs w:val="28"/>
        </w:rPr>
        <w:t xml:space="preserve"> области детской психологии, </w:t>
      </w:r>
      <w:r w:rsidR="007609E9" w:rsidRPr="001235EE">
        <w:rPr>
          <w:sz w:val="28"/>
          <w:szCs w:val="28"/>
        </w:rPr>
        <w:t>формировани</w:t>
      </w:r>
      <w:r w:rsidR="00FF7AA6" w:rsidRPr="001235EE">
        <w:rPr>
          <w:sz w:val="28"/>
          <w:szCs w:val="28"/>
        </w:rPr>
        <w:t>е</w:t>
      </w:r>
      <w:r w:rsidR="007609E9" w:rsidRPr="001235EE">
        <w:rPr>
          <w:sz w:val="28"/>
          <w:szCs w:val="28"/>
        </w:rPr>
        <w:t xml:space="preserve"> у них готовности к </w:t>
      </w:r>
      <w:r w:rsidR="00FF7AA6" w:rsidRPr="001235EE">
        <w:rPr>
          <w:sz w:val="28"/>
          <w:szCs w:val="28"/>
        </w:rPr>
        <w:t xml:space="preserve">осуществлению </w:t>
      </w:r>
      <w:r w:rsidR="00961C47" w:rsidRPr="001235EE">
        <w:rPr>
          <w:sz w:val="28"/>
          <w:szCs w:val="28"/>
        </w:rPr>
        <w:t>педагогической</w:t>
      </w:r>
      <w:r w:rsidR="007609E9" w:rsidRPr="001235EE">
        <w:rPr>
          <w:sz w:val="28"/>
          <w:szCs w:val="28"/>
        </w:rPr>
        <w:t xml:space="preserve"> деятельности </w:t>
      </w:r>
      <w:r w:rsidR="00FF7AA6" w:rsidRPr="001235EE">
        <w:rPr>
          <w:sz w:val="28"/>
          <w:szCs w:val="28"/>
        </w:rPr>
        <w:t>на принципах личностно-ориентированно</w:t>
      </w:r>
      <w:r w:rsidR="00C542FC">
        <w:rPr>
          <w:sz w:val="28"/>
          <w:szCs w:val="28"/>
        </w:rPr>
        <w:t xml:space="preserve">й </w:t>
      </w:r>
      <w:r w:rsidR="003D6E2A" w:rsidRPr="001235EE">
        <w:rPr>
          <w:sz w:val="28"/>
          <w:szCs w:val="28"/>
        </w:rPr>
        <w:t xml:space="preserve">модели воспитания и обучения </w:t>
      </w:r>
      <w:r w:rsidR="000B6C1B">
        <w:rPr>
          <w:sz w:val="28"/>
          <w:szCs w:val="28"/>
        </w:rPr>
        <w:t>в эпоху детства</w:t>
      </w:r>
      <w:r w:rsidR="003D6E2A" w:rsidRPr="001235EE">
        <w:rPr>
          <w:sz w:val="28"/>
          <w:szCs w:val="28"/>
        </w:rPr>
        <w:t>.</w:t>
      </w:r>
    </w:p>
    <w:p w:rsidR="005D0B34" w:rsidRPr="001235EE" w:rsidRDefault="005D0B34" w:rsidP="003D6E2A">
      <w:pPr>
        <w:shd w:val="clear" w:color="auto" w:fill="FFFFFF"/>
        <w:autoSpaceDE w:val="0"/>
        <w:autoSpaceDN w:val="0"/>
        <w:adjustRightInd w:val="0"/>
        <w:ind w:firstLine="709"/>
        <w:jc w:val="both"/>
        <w:rPr>
          <w:color w:val="000000"/>
          <w:sz w:val="28"/>
          <w:szCs w:val="28"/>
        </w:rPr>
      </w:pPr>
      <w:r w:rsidRPr="001235EE">
        <w:rPr>
          <w:b/>
          <w:color w:val="000000"/>
          <w:sz w:val="28"/>
          <w:szCs w:val="28"/>
        </w:rPr>
        <w:t xml:space="preserve">Задачи учебной дисциплины: </w:t>
      </w:r>
    </w:p>
    <w:p w:rsidR="007448A5" w:rsidRPr="001235EE" w:rsidRDefault="007448A5" w:rsidP="006255F7">
      <w:pPr>
        <w:pStyle w:val="af6"/>
        <w:numPr>
          <w:ilvl w:val="0"/>
          <w:numId w:val="7"/>
        </w:numPr>
        <w:ind w:left="0" w:firstLine="0"/>
        <w:jc w:val="both"/>
        <w:rPr>
          <w:sz w:val="28"/>
          <w:szCs w:val="28"/>
        </w:rPr>
      </w:pPr>
      <w:r w:rsidRPr="001235EE">
        <w:rPr>
          <w:sz w:val="28"/>
          <w:szCs w:val="28"/>
        </w:rPr>
        <w:t xml:space="preserve">показать непреходящую </w:t>
      </w:r>
      <w:proofErr w:type="spellStart"/>
      <w:r w:rsidRPr="001235EE">
        <w:rPr>
          <w:sz w:val="28"/>
          <w:szCs w:val="28"/>
        </w:rPr>
        <w:t>самоценность</w:t>
      </w:r>
      <w:proofErr w:type="spellEnd"/>
      <w:r w:rsidRPr="001235EE">
        <w:rPr>
          <w:sz w:val="28"/>
          <w:szCs w:val="28"/>
        </w:rPr>
        <w:t xml:space="preserve"> дошкольного детства </w:t>
      </w:r>
      <w:r w:rsidR="005D65DC" w:rsidRPr="001235EE">
        <w:rPr>
          <w:sz w:val="28"/>
          <w:szCs w:val="28"/>
        </w:rPr>
        <w:t>и его роль в становлении и развитии личности на всех этапах онтогенеза</w:t>
      </w:r>
      <w:r w:rsidR="001167FF">
        <w:rPr>
          <w:sz w:val="28"/>
          <w:szCs w:val="28"/>
        </w:rPr>
        <w:t>;</w:t>
      </w:r>
    </w:p>
    <w:p w:rsidR="007448A5" w:rsidRPr="001235EE" w:rsidRDefault="007448A5" w:rsidP="006255F7">
      <w:pPr>
        <w:pStyle w:val="af6"/>
        <w:numPr>
          <w:ilvl w:val="0"/>
          <w:numId w:val="7"/>
        </w:numPr>
        <w:ind w:left="0" w:firstLine="0"/>
        <w:jc w:val="both"/>
        <w:rPr>
          <w:sz w:val="28"/>
          <w:szCs w:val="28"/>
        </w:rPr>
      </w:pPr>
      <w:r w:rsidRPr="001235EE">
        <w:rPr>
          <w:sz w:val="28"/>
          <w:szCs w:val="28"/>
        </w:rPr>
        <w:t xml:space="preserve">раскрыть </w:t>
      </w:r>
      <w:r w:rsidR="007A56BF" w:rsidRPr="001235EE">
        <w:rPr>
          <w:sz w:val="28"/>
          <w:szCs w:val="28"/>
        </w:rPr>
        <w:t xml:space="preserve">динамику, </w:t>
      </w:r>
      <w:r w:rsidRPr="001235EE">
        <w:rPr>
          <w:sz w:val="28"/>
          <w:szCs w:val="28"/>
        </w:rPr>
        <w:t>закономерности</w:t>
      </w:r>
      <w:r w:rsidR="007A56BF" w:rsidRPr="001235EE">
        <w:rPr>
          <w:sz w:val="28"/>
          <w:szCs w:val="28"/>
        </w:rPr>
        <w:t>, факторы и условия</w:t>
      </w:r>
      <w:r w:rsidRPr="001235EE">
        <w:rPr>
          <w:sz w:val="28"/>
          <w:szCs w:val="28"/>
        </w:rPr>
        <w:t xml:space="preserve"> психического развития </w:t>
      </w:r>
      <w:r w:rsidR="00994C44" w:rsidRPr="001235EE">
        <w:rPr>
          <w:sz w:val="28"/>
          <w:szCs w:val="28"/>
        </w:rPr>
        <w:t>личности</w:t>
      </w:r>
      <w:r w:rsidR="001167FF">
        <w:rPr>
          <w:sz w:val="28"/>
          <w:szCs w:val="28"/>
        </w:rPr>
        <w:t>;</w:t>
      </w:r>
    </w:p>
    <w:p w:rsidR="00994C44" w:rsidRDefault="00961C47" w:rsidP="006255F7">
      <w:pPr>
        <w:pStyle w:val="af6"/>
        <w:numPr>
          <w:ilvl w:val="0"/>
          <w:numId w:val="7"/>
        </w:numPr>
        <w:ind w:left="0" w:firstLine="0"/>
        <w:jc w:val="both"/>
        <w:rPr>
          <w:sz w:val="28"/>
          <w:szCs w:val="28"/>
        </w:rPr>
      </w:pPr>
      <w:r w:rsidRPr="001235EE">
        <w:rPr>
          <w:sz w:val="28"/>
          <w:szCs w:val="28"/>
        </w:rPr>
        <w:t xml:space="preserve">представить </w:t>
      </w:r>
      <w:r w:rsidR="007448A5" w:rsidRPr="001235EE">
        <w:rPr>
          <w:sz w:val="28"/>
          <w:szCs w:val="28"/>
        </w:rPr>
        <w:t>цело</w:t>
      </w:r>
      <w:r w:rsidR="007A56BF" w:rsidRPr="001235EE">
        <w:rPr>
          <w:sz w:val="28"/>
          <w:szCs w:val="28"/>
        </w:rPr>
        <w:t xml:space="preserve">стную картину развития ребенка </w:t>
      </w:r>
      <w:r w:rsidR="00994C44" w:rsidRPr="001235EE">
        <w:rPr>
          <w:sz w:val="28"/>
          <w:szCs w:val="28"/>
        </w:rPr>
        <w:t>на разных этапах онтогенеза</w:t>
      </w:r>
      <w:r w:rsidR="001167FF">
        <w:rPr>
          <w:sz w:val="28"/>
          <w:szCs w:val="28"/>
        </w:rPr>
        <w:t>;</w:t>
      </w:r>
    </w:p>
    <w:p w:rsidR="000B6C1B" w:rsidRDefault="000B6C1B" w:rsidP="000B6C1B">
      <w:pPr>
        <w:pStyle w:val="af6"/>
        <w:numPr>
          <w:ilvl w:val="0"/>
          <w:numId w:val="7"/>
        </w:numPr>
        <w:ind w:left="0" w:firstLine="0"/>
        <w:jc w:val="both"/>
        <w:rPr>
          <w:sz w:val="28"/>
          <w:szCs w:val="28"/>
        </w:rPr>
      </w:pPr>
      <w:r>
        <w:rPr>
          <w:sz w:val="28"/>
          <w:szCs w:val="28"/>
        </w:rPr>
        <w:t>сформировать психолого-педагогическую наблюдательность студентов, практические умения использования методов изучения психического развития ребенка, детской группы</w:t>
      </w:r>
      <w:r w:rsidR="00553BDB">
        <w:rPr>
          <w:sz w:val="28"/>
          <w:szCs w:val="28"/>
        </w:rPr>
        <w:t>.</w:t>
      </w:r>
    </w:p>
    <w:p w:rsidR="005D0B34" w:rsidRPr="001235EE" w:rsidRDefault="005D0B34" w:rsidP="003D6E2A">
      <w:pPr>
        <w:ind w:firstLine="709"/>
        <w:jc w:val="center"/>
        <w:rPr>
          <w:b/>
          <w:sz w:val="28"/>
          <w:szCs w:val="28"/>
        </w:rPr>
      </w:pPr>
      <w:r w:rsidRPr="001235EE">
        <w:rPr>
          <w:b/>
          <w:sz w:val="28"/>
          <w:szCs w:val="28"/>
        </w:rPr>
        <w:lastRenderedPageBreak/>
        <w:t>Требования к освоению учебной дисциплины</w:t>
      </w:r>
    </w:p>
    <w:p w:rsidR="005D0B34" w:rsidRPr="001235EE" w:rsidRDefault="005D0B34" w:rsidP="003D6E2A">
      <w:pPr>
        <w:ind w:firstLine="709"/>
        <w:jc w:val="both"/>
        <w:rPr>
          <w:sz w:val="28"/>
          <w:szCs w:val="28"/>
        </w:rPr>
      </w:pPr>
      <w:r w:rsidRPr="001235EE">
        <w:rPr>
          <w:sz w:val="28"/>
          <w:szCs w:val="28"/>
        </w:rPr>
        <w:t xml:space="preserve">Требования к уровню освоения содержания </w:t>
      </w:r>
      <w:r w:rsidR="00285CAC">
        <w:rPr>
          <w:sz w:val="28"/>
          <w:szCs w:val="28"/>
        </w:rPr>
        <w:t xml:space="preserve">учебной </w:t>
      </w:r>
      <w:r w:rsidRPr="001235EE">
        <w:rPr>
          <w:sz w:val="28"/>
          <w:szCs w:val="28"/>
        </w:rPr>
        <w:t>дисциплины «</w:t>
      </w:r>
      <w:r w:rsidR="007448A5" w:rsidRPr="001235EE">
        <w:rPr>
          <w:sz w:val="28"/>
          <w:szCs w:val="28"/>
        </w:rPr>
        <w:t>Детская психология</w:t>
      </w:r>
      <w:r w:rsidRPr="001235EE">
        <w:rPr>
          <w:sz w:val="28"/>
          <w:szCs w:val="28"/>
        </w:rPr>
        <w:t xml:space="preserve">» определены </w:t>
      </w:r>
      <w:r w:rsidR="007609E9" w:rsidRPr="001235EE">
        <w:rPr>
          <w:sz w:val="28"/>
          <w:szCs w:val="28"/>
        </w:rPr>
        <w:t xml:space="preserve">образовательным стандартом высшего образования </w:t>
      </w:r>
      <w:r w:rsidR="008049B4" w:rsidRPr="001235EE">
        <w:rPr>
          <w:sz w:val="28"/>
        </w:rPr>
        <w:t>первой ступени по циклу социально-гуманитарных дисциплин</w:t>
      </w:r>
      <w:r w:rsidRPr="001235EE">
        <w:rPr>
          <w:sz w:val="28"/>
          <w:szCs w:val="28"/>
        </w:rPr>
        <w:t xml:space="preserve">, который разработан с учетом требований </w:t>
      </w:r>
      <w:proofErr w:type="spellStart"/>
      <w:r w:rsidRPr="001235EE">
        <w:rPr>
          <w:sz w:val="28"/>
          <w:szCs w:val="28"/>
        </w:rPr>
        <w:t>компетентностного</w:t>
      </w:r>
      <w:proofErr w:type="spellEnd"/>
      <w:r w:rsidRPr="001235EE">
        <w:rPr>
          <w:sz w:val="28"/>
          <w:szCs w:val="28"/>
        </w:rPr>
        <w:t xml:space="preserve"> подхода. В названном стандарте указан минимум содержания по дисциплине в виде системы обобщенных </w:t>
      </w:r>
      <w:r w:rsidR="007448A5" w:rsidRPr="001235EE">
        <w:rPr>
          <w:sz w:val="28"/>
          <w:szCs w:val="28"/>
        </w:rPr>
        <w:t xml:space="preserve">психологических </w:t>
      </w:r>
      <w:r w:rsidRPr="001235EE">
        <w:rPr>
          <w:sz w:val="28"/>
          <w:szCs w:val="28"/>
        </w:rPr>
        <w:t xml:space="preserve">знаний и умений, составляющих </w:t>
      </w:r>
      <w:r w:rsidR="007609E9" w:rsidRPr="001235EE">
        <w:rPr>
          <w:sz w:val="28"/>
          <w:szCs w:val="28"/>
        </w:rPr>
        <w:t>профессиональную</w:t>
      </w:r>
      <w:r w:rsidRPr="001235EE">
        <w:rPr>
          <w:sz w:val="28"/>
          <w:szCs w:val="28"/>
        </w:rPr>
        <w:t xml:space="preserve"> компетентность выпускника вуза:</w:t>
      </w:r>
    </w:p>
    <w:p w:rsidR="005D0B34" w:rsidRPr="001235EE" w:rsidRDefault="005D0B34" w:rsidP="003D6E2A">
      <w:pPr>
        <w:ind w:firstLine="709"/>
        <w:jc w:val="both"/>
        <w:rPr>
          <w:b/>
          <w:sz w:val="28"/>
          <w:szCs w:val="28"/>
        </w:rPr>
      </w:pPr>
      <w:r w:rsidRPr="001235EE">
        <w:rPr>
          <w:b/>
          <w:sz w:val="28"/>
          <w:szCs w:val="28"/>
        </w:rPr>
        <w:t>а) знать:</w:t>
      </w:r>
    </w:p>
    <w:p w:rsidR="007448A5" w:rsidRPr="001235EE" w:rsidRDefault="004068D4" w:rsidP="004068D4">
      <w:pPr>
        <w:pStyle w:val="af6"/>
        <w:numPr>
          <w:ilvl w:val="0"/>
          <w:numId w:val="3"/>
        </w:numPr>
        <w:ind w:left="0" w:firstLine="709"/>
        <w:jc w:val="both"/>
        <w:rPr>
          <w:sz w:val="28"/>
          <w:szCs w:val="28"/>
        </w:rPr>
      </w:pPr>
      <w:r>
        <w:rPr>
          <w:sz w:val="28"/>
          <w:szCs w:val="28"/>
        </w:rPr>
        <w:t>основные подходы к пониманию психического развития в зарубежной и отечественной психологии</w:t>
      </w:r>
      <w:r w:rsidR="001167FF">
        <w:rPr>
          <w:sz w:val="28"/>
          <w:szCs w:val="28"/>
        </w:rPr>
        <w:t>;</w:t>
      </w:r>
    </w:p>
    <w:p w:rsidR="007448A5" w:rsidRPr="001235EE" w:rsidRDefault="004068D4" w:rsidP="004068D4">
      <w:pPr>
        <w:pStyle w:val="af6"/>
        <w:numPr>
          <w:ilvl w:val="0"/>
          <w:numId w:val="3"/>
        </w:numPr>
        <w:ind w:firstLine="349"/>
        <w:jc w:val="both"/>
        <w:rPr>
          <w:sz w:val="28"/>
          <w:szCs w:val="28"/>
        </w:rPr>
      </w:pPr>
      <w:r>
        <w:rPr>
          <w:sz w:val="28"/>
          <w:szCs w:val="28"/>
        </w:rPr>
        <w:t>сущность основных законов развития психики</w:t>
      </w:r>
      <w:r w:rsidR="001167FF">
        <w:rPr>
          <w:sz w:val="28"/>
          <w:szCs w:val="28"/>
        </w:rPr>
        <w:t>;</w:t>
      </w:r>
    </w:p>
    <w:p w:rsidR="00994C44" w:rsidRPr="001235EE" w:rsidRDefault="004068D4" w:rsidP="004068D4">
      <w:pPr>
        <w:pStyle w:val="af6"/>
        <w:numPr>
          <w:ilvl w:val="0"/>
          <w:numId w:val="3"/>
        </w:numPr>
        <w:ind w:left="0" w:firstLine="709"/>
        <w:jc w:val="both"/>
        <w:rPr>
          <w:sz w:val="28"/>
          <w:szCs w:val="28"/>
        </w:rPr>
      </w:pPr>
      <w:r>
        <w:rPr>
          <w:sz w:val="28"/>
          <w:szCs w:val="28"/>
        </w:rPr>
        <w:t>характеристики качественных новообразований и закономерности изменений всех психических функций на этапе детства;</w:t>
      </w:r>
    </w:p>
    <w:p w:rsidR="007448A5" w:rsidRPr="001235EE" w:rsidRDefault="007448A5" w:rsidP="003D6E2A">
      <w:pPr>
        <w:pStyle w:val="a8"/>
        <w:ind w:firstLine="709"/>
        <w:rPr>
          <w:b/>
          <w:sz w:val="28"/>
          <w:szCs w:val="28"/>
        </w:rPr>
      </w:pPr>
      <w:r w:rsidRPr="001235EE">
        <w:rPr>
          <w:b/>
          <w:sz w:val="28"/>
          <w:szCs w:val="28"/>
        </w:rPr>
        <w:t xml:space="preserve">б) уметь: </w:t>
      </w:r>
    </w:p>
    <w:p w:rsidR="007609E9" w:rsidRPr="001235EE" w:rsidRDefault="004068D4" w:rsidP="006255F7">
      <w:pPr>
        <w:numPr>
          <w:ilvl w:val="0"/>
          <w:numId w:val="2"/>
        </w:numPr>
        <w:ind w:left="0" w:firstLine="709"/>
        <w:jc w:val="both"/>
        <w:rPr>
          <w:sz w:val="28"/>
          <w:szCs w:val="28"/>
        </w:rPr>
      </w:pPr>
      <w:r>
        <w:rPr>
          <w:sz w:val="28"/>
          <w:szCs w:val="28"/>
        </w:rPr>
        <w:t>осуществлять психологический анализ реальных жизненных ситуаций и проблем в процессе социализации ребенка</w:t>
      </w:r>
      <w:r w:rsidR="001167FF">
        <w:rPr>
          <w:sz w:val="28"/>
          <w:szCs w:val="28"/>
        </w:rPr>
        <w:t>;</w:t>
      </w:r>
    </w:p>
    <w:p w:rsidR="005D65DC" w:rsidRPr="001235EE" w:rsidRDefault="004068D4" w:rsidP="006255F7">
      <w:pPr>
        <w:numPr>
          <w:ilvl w:val="0"/>
          <w:numId w:val="2"/>
        </w:numPr>
        <w:ind w:left="0" w:firstLine="709"/>
        <w:jc w:val="both"/>
        <w:rPr>
          <w:sz w:val="28"/>
          <w:szCs w:val="28"/>
        </w:rPr>
      </w:pPr>
      <w:r>
        <w:rPr>
          <w:sz w:val="28"/>
          <w:szCs w:val="28"/>
        </w:rPr>
        <w:t>обосновывать выбор методов изучения особенностей развития и индивидуальных характеристик психики ребенка, взаимоотношений в дошкольной группе</w:t>
      </w:r>
      <w:r w:rsidR="001167FF">
        <w:rPr>
          <w:sz w:val="28"/>
          <w:szCs w:val="28"/>
        </w:rPr>
        <w:t>;</w:t>
      </w:r>
    </w:p>
    <w:p w:rsidR="005D65DC" w:rsidRPr="001235EE" w:rsidRDefault="004068D4" w:rsidP="006255F7">
      <w:pPr>
        <w:numPr>
          <w:ilvl w:val="0"/>
          <w:numId w:val="2"/>
        </w:numPr>
        <w:ind w:left="0" w:firstLine="709"/>
        <w:jc w:val="both"/>
        <w:rPr>
          <w:sz w:val="28"/>
          <w:szCs w:val="28"/>
        </w:rPr>
      </w:pPr>
      <w:r>
        <w:rPr>
          <w:sz w:val="28"/>
          <w:szCs w:val="28"/>
        </w:rPr>
        <w:t>обеспечивать условия расширения «зоны ближайшего развития» ребенка, владеть приемами коррекционно-развивающей работы с детьми;</w:t>
      </w:r>
    </w:p>
    <w:p w:rsidR="005D0B34" w:rsidRPr="001235EE" w:rsidRDefault="005D0B34" w:rsidP="003D6E2A">
      <w:pPr>
        <w:ind w:firstLine="709"/>
        <w:jc w:val="both"/>
        <w:rPr>
          <w:b/>
          <w:sz w:val="28"/>
          <w:szCs w:val="28"/>
        </w:rPr>
      </w:pPr>
      <w:r w:rsidRPr="001235EE">
        <w:rPr>
          <w:b/>
          <w:sz w:val="28"/>
          <w:szCs w:val="28"/>
        </w:rPr>
        <w:t>в) владеть:</w:t>
      </w:r>
    </w:p>
    <w:p w:rsidR="005D65DC" w:rsidRDefault="004068D4" w:rsidP="001636F1">
      <w:pPr>
        <w:pStyle w:val="af6"/>
        <w:numPr>
          <w:ilvl w:val="1"/>
          <w:numId w:val="4"/>
        </w:numPr>
        <w:ind w:left="0" w:firstLine="709"/>
        <w:jc w:val="both"/>
        <w:rPr>
          <w:sz w:val="28"/>
          <w:szCs w:val="28"/>
        </w:rPr>
      </w:pPr>
      <w:r>
        <w:rPr>
          <w:sz w:val="28"/>
          <w:szCs w:val="28"/>
        </w:rPr>
        <w:t>содержанием и соотнесением определений специальных понятий, раскрывающих природу психического развития человека</w:t>
      </w:r>
      <w:r w:rsidR="001167FF">
        <w:rPr>
          <w:sz w:val="28"/>
          <w:szCs w:val="28"/>
        </w:rPr>
        <w:t>;</w:t>
      </w:r>
    </w:p>
    <w:p w:rsidR="00994C44" w:rsidRPr="001636F1" w:rsidRDefault="001636F1" w:rsidP="001636F1">
      <w:pPr>
        <w:pStyle w:val="af6"/>
        <w:numPr>
          <w:ilvl w:val="1"/>
          <w:numId w:val="4"/>
        </w:numPr>
        <w:ind w:left="0" w:firstLine="709"/>
        <w:jc w:val="both"/>
        <w:rPr>
          <w:sz w:val="28"/>
          <w:szCs w:val="28"/>
        </w:rPr>
      </w:pPr>
      <w:r>
        <w:rPr>
          <w:sz w:val="28"/>
          <w:szCs w:val="28"/>
        </w:rPr>
        <w:t>п</w:t>
      </w:r>
      <w:r w:rsidR="004068D4" w:rsidRPr="001636F1">
        <w:rPr>
          <w:sz w:val="28"/>
          <w:szCs w:val="28"/>
        </w:rPr>
        <w:t>рименением этих понятий для осмысления различных развития в детском возрасте, анализов фактов обыденной жизни.</w:t>
      </w:r>
    </w:p>
    <w:p w:rsidR="005D0B34" w:rsidRPr="001235EE" w:rsidRDefault="00B105FA" w:rsidP="003D6E2A">
      <w:pPr>
        <w:ind w:firstLine="709"/>
        <w:jc w:val="both"/>
        <w:rPr>
          <w:sz w:val="28"/>
          <w:szCs w:val="28"/>
        </w:rPr>
      </w:pPr>
      <w:r w:rsidRPr="00415A0D">
        <w:rPr>
          <w:sz w:val="28"/>
          <w:szCs w:val="28"/>
        </w:rPr>
        <w:t>О</w:t>
      </w:r>
      <w:r w:rsidR="005D0B34" w:rsidRPr="00415A0D">
        <w:rPr>
          <w:sz w:val="28"/>
          <w:szCs w:val="28"/>
        </w:rPr>
        <w:t xml:space="preserve">бразовательным стандартом высшего образования первой ступени по циклу </w:t>
      </w:r>
      <w:r w:rsidR="00C542FC" w:rsidRPr="00415A0D">
        <w:rPr>
          <w:sz w:val="28"/>
        </w:rPr>
        <w:t>социально-гуманитарных дисциплин</w:t>
      </w:r>
      <w:r w:rsidR="005D0B34" w:rsidRPr="00415A0D">
        <w:rPr>
          <w:sz w:val="28"/>
          <w:szCs w:val="28"/>
        </w:rPr>
        <w:t>определено количество часов, отведенных на изучение учебной дисциплины «</w:t>
      </w:r>
      <w:r w:rsidR="00AD15BA">
        <w:rPr>
          <w:sz w:val="28"/>
          <w:szCs w:val="28"/>
        </w:rPr>
        <w:t>Детская психология</w:t>
      </w:r>
      <w:r w:rsidR="005D0B34" w:rsidRPr="00415A0D">
        <w:rPr>
          <w:sz w:val="28"/>
          <w:szCs w:val="28"/>
        </w:rPr>
        <w:t>», –</w:t>
      </w:r>
      <w:r w:rsidR="0016375C">
        <w:rPr>
          <w:sz w:val="28"/>
          <w:szCs w:val="28"/>
        </w:rPr>
        <w:t xml:space="preserve"> </w:t>
      </w:r>
      <w:r w:rsidR="00415A0D" w:rsidRPr="00415A0D">
        <w:rPr>
          <w:sz w:val="28"/>
          <w:szCs w:val="28"/>
        </w:rPr>
        <w:t xml:space="preserve">238 </w:t>
      </w:r>
      <w:r w:rsidR="005D0B34" w:rsidRPr="00415A0D">
        <w:rPr>
          <w:sz w:val="28"/>
          <w:szCs w:val="28"/>
        </w:rPr>
        <w:t>час</w:t>
      </w:r>
      <w:r w:rsidR="00415A0D" w:rsidRPr="00415A0D">
        <w:rPr>
          <w:sz w:val="28"/>
          <w:szCs w:val="28"/>
        </w:rPr>
        <w:t>ов</w:t>
      </w:r>
      <w:r w:rsidR="005D0B34" w:rsidRPr="00415A0D">
        <w:rPr>
          <w:sz w:val="28"/>
          <w:szCs w:val="28"/>
        </w:rPr>
        <w:t xml:space="preserve">, из них </w:t>
      </w:r>
      <w:r w:rsidR="00415A0D" w:rsidRPr="00415A0D">
        <w:rPr>
          <w:sz w:val="28"/>
          <w:szCs w:val="28"/>
        </w:rPr>
        <w:t>110</w:t>
      </w:r>
      <w:r w:rsidR="005D0B34" w:rsidRPr="00415A0D">
        <w:rPr>
          <w:sz w:val="28"/>
          <w:szCs w:val="28"/>
        </w:rPr>
        <w:t xml:space="preserve"> часов – на аудиторные занятия, в том числе на лекции – </w:t>
      </w:r>
      <w:r w:rsidR="00415A0D" w:rsidRPr="00415A0D">
        <w:rPr>
          <w:sz w:val="28"/>
          <w:szCs w:val="28"/>
        </w:rPr>
        <w:t>70</w:t>
      </w:r>
      <w:r w:rsidR="005D0B34" w:rsidRPr="00415A0D">
        <w:rPr>
          <w:sz w:val="28"/>
          <w:szCs w:val="28"/>
        </w:rPr>
        <w:t xml:space="preserve"> часов, практические – </w:t>
      </w:r>
      <w:r w:rsidR="00415A0D" w:rsidRPr="00415A0D">
        <w:rPr>
          <w:sz w:val="28"/>
          <w:szCs w:val="28"/>
        </w:rPr>
        <w:t>40</w:t>
      </w:r>
      <w:r w:rsidR="005D0B34" w:rsidRPr="00415A0D">
        <w:rPr>
          <w:sz w:val="28"/>
          <w:szCs w:val="28"/>
        </w:rPr>
        <w:t xml:space="preserve"> час</w:t>
      </w:r>
      <w:r w:rsidR="00415A0D" w:rsidRPr="00415A0D">
        <w:rPr>
          <w:sz w:val="28"/>
          <w:szCs w:val="28"/>
        </w:rPr>
        <w:t>ов</w:t>
      </w:r>
      <w:r w:rsidR="005D0B34" w:rsidRPr="00415A0D">
        <w:rPr>
          <w:sz w:val="28"/>
          <w:szCs w:val="28"/>
        </w:rPr>
        <w:t>.</w:t>
      </w:r>
    </w:p>
    <w:p w:rsidR="005D0B34" w:rsidRPr="001235EE" w:rsidRDefault="005D0B34" w:rsidP="003D6E2A">
      <w:pPr>
        <w:shd w:val="clear" w:color="auto" w:fill="FFFFFF"/>
        <w:autoSpaceDE w:val="0"/>
        <w:autoSpaceDN w:val="0"/>
        <w:adjustRightInd w:val="0"/>
        <w:ind w:firstLine="709"/>
        <w:jc w:val="center"/>
        <w:rPr>
          <w:b/>
          <w:sz w:val="28"/>
          <w:szCs w:val="28"/>
        </w:rPr>
      </w:pPr>
      <w:r w:rsidRPr="001235EE">
        <w:rPr>
          <w:sz w:val="28"/>
          <w:szCs w:val="28"/>
        </w:rPr>
        <w:br w:type="page"/>
      </w:r>
      <w:bookmarkStart w:id="0" w:name="_Toc165518667"/>
      <w:r w:rsidRPr="001235EE">
        <w:rPr>
          <w:b/>
          <w:sz w:val="28"/>
          <w:szCs w:val="28"/>
        </w:rPr>
        <w:lastRenderedPageBreak/>
        <w:t>Примерный тематический план</w:t>
      </w:r>
      <w:bookmarkEnd w:id="0"/>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5812"/>
        <w:gridCol w:w="1133"/>
        <w:gridCol w:w="850"/>
        <w:gridCol w:w="709"/>
      </w:tblGrid>
      <w:tr w:rsidR="005D0B34" w:rsidRPr="001235EE" w:rsidTr="00596C49">
        <w:trPr>
          <w:cantSplit/>
          <w:trHeight w:val="2073"/>
        </w:trPr>
        <w:tc>
          <w:tcPr>
            <w:tcW w:w="1135" w:type="dxa"/>
            <w:textDirection w:val="btLr"/>
          </w:tcPr>
          <w:p w:rsidR="005D0B34" w:rsidRPr="001235EE" w:rsidRDefault="005D0B34" w:rsidP="003D6E2A">
            <w:pPr>
              <w:ind w:firstLine="709"/>
              <w:jc w:val="center"/>
              <w:rPr>
                <w:b/>
                <w:sz w:val="28"/>
                <w:szCs w:val="28"/>
              </w:rPr>
            </w:pPr>
            <w:r w:rsidRPr="001235EE">
              <w:rPr>
                <w:sz w:val="28"/>
                <w:szCs w:val="28"/>
              </w:rPr>
              <w:t>№ раздела и темы</w:t>
            </w:r>
          </w:p>
        </w:tc>
        <w:tc>
          <w:tcPr>
            <w:tcW w:w="5812" w:type="dxa"/>
          </w:tcPr>
          <w:p w:rsidR="005D0B34" w:rsidRPr="001235EE" w:rsidRDefault="005D0B34" w:rsidP="003D6E2A">
            <w:pPr>
              <w:ind w:firstLine="709"/>
              <w:rPr>
                <w:b/>
                <w:sz w:val="28"/>
                <w:szCs w:val="28"/>
              </w:rPr>
            </w:pPr>
            <w:bookmarkStart w:id="1" w:name="_GoBack"/>
            <w:bookmarkEnd w:id="1"/>
          </w:p>
          <w:p w:rsidR="005D0B34" w:rsidRPr="001235EE" w:rsidRDefault="005D0B34" w:rsidP="003D6E2A">
            <w:pPr>
              <w:ind w:firstLine="709"/>
              <w:jc w:val="center"/>
              <w:rPr>
                <w:b/>
                <w:sz w:val="28"/>
                <w:szCs w:val="28"/>
              </w:rPr>
            </w:pPr>
            <w:r w:rsidRPr="001235EE">
              <w:rPr>
                <w:sz w:val="28"/>
                <w:szCs w:val="28"/>
              </w:rPr>
              <w:t>Наименование разделов и тем</w:t>
            </w:r>
          </w:p>
        </w:tc>
        <w:tc>
          <w:tcPr>
            <w:tcW w:w="1133" w:type="dxa"/>
            <w:textDirection w:val="btLr"/>
          </w:tcPr>
          <w:p w:rsidR="005D0B34" w:rsidRPr="001235EE" w:rsidRDefault="005D0B34" w:rsidP="003D6E2A">
            <w:pPr>
              <w:ind w:firstLine="709"/>
              <w:jc w:val="center"/>
              <w:rPr>
                <w:sz w:val="28"/>
                <w:szCs w:val="28"/>
              </w:rPr>
            </w:pPr>
            <w:r w:rsidRPr="001235EE">
              <w:rPr>
                <w:sz w:val="28"/>
                <w:szCs w:val="28"/>
              </w:rPr>
              <w:t>Всего</w:t>
            </w:r>
          </w:p>
        </w:tc>
        <w:tc>
          <w:tcPr>
            <w:tcW w:w="850" w:type="dxa"/>
            <w:textDirection w:val="btLr"/>
          </w:tcPr>
          <w:p w:rsidR="005D0B34" w:rsidRPr="001235EE" w:rsidRDefault="005D0B34" w:rsidP="003D6E2A">
            <w:pPr>
              <w:ind w:firstLine="709"/>
              <w:jc w:val="center"/>
              <w:rPr>
                <w:sz w:val="28"/>
                <w:szCs w:val="28"/>
              </w:rPr>
            </w:pPr>
            <w:r w:rsidRPr="001235EE">
              <w:rPr>
                <w:sz w:val="28"/>
                <w:szCs w:val="28"/>
              </w:rPr>
              <w:t>Лекции</w:t>
            </w:r>
          </w:p>
        </w:tc>
        <w:tc>
          <w:tcPr>
            <w:tcW w:w="709" w:type="dxa"/>
            <w:textDirection w:val="btLr"/>
          </w:tcPr>
          <w:p w:rsidR="005E4706" w:rsidRDefault="005D0B34" w:rsidP="005E4706">
            <w:pPr>
              <w:ind w:firstLine="709"/>
              <w:jc w:val="center"/>
              <w:rPr>
                <w:sz w:val="28"/>
                <w:szCs w:val="28"/>
                <w:lang w:val="en-US"/>
              </w:rPr>
            </w:pPr>
            <w:proofErr w:type="spellStart"/>
            <w:r w:rsidRPr="001235EE">
              <w:rPr>
                <w:sz w:val="28"/>
                <w:szCs w:val="28"/>
              </w:rPr>
              <w:t>Практ</w:t>
            </w:r>
            <w:proofErr w:type="spellEnd"/>
            <w:r w:rsidRPr="001235EE">
              <w:rPr>
                <w:sz w:val="28"/>
                <w:szCs w:val="28"/>
              </w:rPr>
              <w:t xml:space="preserve">.  </w:t>
            </w:r>
          </w:p>
          <w:p w:rsidR="005D0B34" w:rsidRPr="001235EE" w:rsidRDefault="005D0B34" w:rsidP="005E4706">
            <w:pPr>
              <w:ind w:firstLine="709"/>
              <w:jc w:val="center"/>
              <w:rPr>
                <w:sz w:val="28"/>
                <w:szCs w:val="28"/>
              </w:rPr>
            </w:pPr>
            <w:r w:rsidRPr="001235EE">
              <w:rPr>
                <w:sz w:val="28"/>
                <w:szCs w:val="28"/>
              </w:rPr>
              <w:t>занятия</w:t>
            </w:r>
          </w:p>
        </w:tc>
      </w:tr>
      <w:tr w:rsidR="009B62E6" w:rsidRPr="001235EE" w:rsidTr="00596C49">
        <w:trPr>
          <w:cantSplit/>
        </w:trPr>
        <w:tc>
          <w:tcPr>
            <w:tcW w:w="1135" w:type="dxa"/>
          </w:tcPr>
          <w:p w:rsidR="009B62E6" w:rsidRPr="001235EE" w:rsidRDefault="009B62E6" w:rsidP="00E821A3">
            <w:pPr>
              <w:jc w:val="center"/>
              <w:rPr>
                <w:b/>
                <w:sz w:val="28"/>
                <w:szCs w:val="28"/>
              </w:rPr>
            </w:pPr>
            <w:r w:rsidRPr="001235EE">
              <w:rPr>
                <w:b/>
                <w:sz w:val="28"/>
                <w:szCs w:val="28"/>
              </w:rPr>
              <w:t>Р. 1</w:t>
            </w:r>
          </w:p>
        </w:tc>
        <w:tc>
          <w:tcPr>
            <w:tcW w:w="5812" w:type="dxa"/>
          </w:tcPr>
          <w:p w:rsidR="009B62E6" w:rsidRPr="001235EE" w:rsidRDefault="009B62E6" w:rsidP="00656431">
            <w:pPr>
              <w:rPr>
                <w:b/>
                <w:sz w:val="28"/>
                <w:szCs w:val="28"/>
              </w:rPr>
            </w:pPr>
            <w:r w:rsidRPr="001235EE">
              <w:rPr>
                <w:b/>
                <w:sz w:val="28"/>
                <w:szCs w:val="28"/>
              </w:rPr>
              <w:t>Общие вопросы теории психического развития</w:t>
            </w:r>
          </w:p>
        </w:tc>
        <w:tc>
          <w:tcPr>
            <w:tcW w:w="1133" w:type="dxa"/>
          </w:tcPr>
          <w:p w:rsidR="009B62E6" w:rsidRPr="001235EE" w:rsidRDefault="00CF31DD" w:rsidP="00CF31DD">
            <w:pPr>
              <w:jc w:val="center"/>
              <w:rPr>
                <w:b/>
                <w:sz w:val="28"/>
                <w:szCs w:val="28"/>
              </w:rPr>
            </w:pPr>
            <w:r>
              <w:rPr>
                <w:b/>
                <w:sz w:val="28"/>
                <w:szCs w:val="28"/>
              </w:rPr>
              <w:t>24</w:t>
            </w:r>
          </w:p>
        </w:tc>
        <w:tc>
          <w:tcPr>
            <w:tcW w:w="850" w:type="dxa"/>
          </w:tcPr>
          <w:p w:rsidR="009B62E6" w:rsidRPr="001235EE" w:rsidRDefault="00CF31DD" w:rsidP="00CF31DD">
            <w:pPr>
              <w:jc w:val="center"/>
              <w:rPr>
                <w:b/>
                <w:sz w:val="28"/>
                <w:szCs w:val="28"/>
              </w:rPr>
            </w:pPr>
            <w:r>
              <w:rPr>
                <w:b/>
                <w:sz w:val="28"/>
                <w:szCs w:val="28"/>
              </w:rPr>
              <w:t>16</w:t>
            </w:r>
          </w:p>
        </w:tc>
        <w:tc>
          <w:tcPr>
            <w:tcW w:w="709" w:type="dxa"/>
          </w:tcPr>
          <w:p w:rsidR="009B62E6" w:rsidRPr="001235EE" w:rsidRDefault="00CF31DD" w:rsidP="00CF31DD">
            <w:pPr>
              <w:jc w:val="center"/>
              <w:rPr>
                <w:b/>
                <w:sz w:val="28"/>
                <w:szCs w:val="28"/>
              </w:rPr>
            </w:pPr>
            <w:r>
              <w:rPr>
                <w:b/>
                <w:sz w:val="28"/>
                <w:szCs w:val="28"/>
              </w:rPr>
              <w:t>8</w:t>
            </w:r>
          </w:p>
        </w:tc>
      </w:tr>
      <w:tr w:rsidR="009B62E6" w:rsidRPr="001235EE" w:rsidTr="00596C49">
        <w:trPr>
          <w:cantSplit/>
        </w:trPr>
        <w:tc>
          <w:tcPr>
            <w:tcW w:w="1135" w:type="dxa"/>
          </w:tcPr>
          <w:p w:rsidR="009B62E6" w:rsidRPr="001235EE" w:rsidRDefault="009B62E6" w:rsidP="009C0D70">
            <w:pPr>
              <w:jc w:val="center"/>
              <w:rPr>
                <w:sz w:val="28"/>
                <w:szCs w:val="28"/>
              </w:rPr>
            </w:pPr>
            <w:r w:rsidRPr="001235EE">
              <w:rPr>
                <w:sz w:val="28"/>
                <w:szCs w:val="28"/>
              </w:rPr>
              <w:t>1.1</w:t>
            </w:r>
          </w:p>
        </w:tc>
        <w:tc>
          <w:tcPr>
            <w:tcW w:w="5812" w:type="dxa"/>
          </w:tcPr>
          <w:p w:rsidR="009B62E6" w:rsidRPr="0016375C" w:rsidRDefault="0016375C" w:rsidP="009C0D70">
            <w:pPr>
              <w:rPr>
                <w:sz w:val="28"/>
                <w:szCs w:val="28"/>
              </w:rPr>
            </w:pPr>
            <w:r w:rsidRPr="0016375C">
              <w:rPr>
                <w:sz w:val="28"/>
                <w:szCs w:val="28"/>
              </w:rPr>
              <w:t>Предмет, задачи и методы детской психологии. Детство как научная проблема</w:t>
            </w:r>
          </w:p>
        </w:tc>
        <w:tc>
          <w:tcPr>
            <w:tcW w:w="1133" w:type="dxa"/>
          </w:tcPr>
          <w:p w:rsidR="009B62E6" w:rsidRPr="001235EE" w:rsidRDefault="00CF31DD" w:rsidP="00687634">
            <w:pPr>
              <w:jc w:val="center"/>
              <w:rPr>
                <w:sz w:val="28"/>
                <w:szCs w:val="28"/>
              </w:rPr>
            </w:pPr>
            <w:r>
              <w:rPr>
                <w:sz w:val="28"/>
                <w:szCs w:val="28"/>
              </w:rPr>
              <w:t>6</w:t>
            </w:r>
          </w:p>
        </w:tc>
        <w:tc>
          <w:tcPr>
            <w:tcW w:w="850" w:type="dxa"/>
          </w:tcPr>
          <w:p w:rsidR="009B62E6" w:rsidRPr="001235EE" w:rsidRDefault="009B62E6" w:rsidP="00741DE0">
            <w:pPr>
              <w:jc w:val="center"/>
              <w:rPr>
                <w:sz w:val="28"/>
                <w:szCs w:val="28"/>
              </w:rPr>
            </w:pPr>
            <w:r>
              <w:rPr>
                <w:sz w:val="28"/>
                <w:szCs w:val="28"/>
              </w:rPr>
              <w:t>4</w:t>
            </w:r>
          </w:p>
        </w:tc>
        <w:tc>
          <w:tcPr>
            <w:tcW w:w="709" w:type="dxa"/>
          </w:tcPr>
          <w:p w:rsidR="009B62E6" w:rsidRPr="001235EE" w:rsidRDefault="009B62E6" w:rsidP="00741DE0">
            <w:pPr>
              <w:jc w:val="center"/>
              <w:rPr>
                <w:sz w:val="28"/>
                <w:szCs w:val="28"/>
              </w:rPr>
            </w:pPr>
            <w:r>
              <w:rPr>
                <w:sz w:val="28"/>
                <w:szCs w:val="28"/>
              </w:rPr>
              <w:t>2</w:t>
            </w:r>
          </w:p>
        </w:tc>
      </w:tr>
      <w:tr w:rsidR="009B62E6" w:rsidRPr="001235EE" w:rsidTr="00596C49">
        <w:trPr>
          <w:cantSplit/>
        </w:trPr>
        <w:tc>
          <w:tcPr>
            <w:tcW w:w="1135" w:type="dxa"/>
          </w:tcPr>
          <w:p w:rsidR="009B62E6" w:rsidRPr="001235EE" w:rsidRDefault="009B62E6" w:rsidP="009C0D70">
            <w:pPr>
              <w:jc w:val="center"/>
              <w:rPr>
                <w:sz w:val="28"/>
                <w:szCs w:val="28"/>
              </w:rPr>
            </w:pPr>
            <w:r w:rsidRPr="001235EE">
              <w:rPr>
                <w:sz w:val="28"/>
                <w:szCs w:val="28"/>
              </w:rPr>
              <w:t>1.2</w:t>
            </w:r>
          </w:p>
        </w:tc>
        <w:tc>
          <w:tcPr>
            <w:tcW w:w="5812" w:type="dxa"/>
          </w:tcPr>
          <w:p w:rsidR="009B62E6" w:rsidRPr="001235EE" w:rsidRDefault="009B62E6" w:rsidP="009C0D70">
            <w:pPr>
              <w:rPr>
                <w:sz w:val="28"/>
                <w:szCs w:val="28"/>
              </w:rPr>
            </w:pPr>
            <w:r w:rsidRPr="001235EE">
              <w:rPr>
                <w:sz w:val="28"/>
                <w:szCs w:val="28"/>
              </w:rPr>
              <w:t>Теории психического развития</w:t>
            </w:r>
          </w:p>
        </w:tc>
        <w:tc>
          <w:tcPr>
            <w:tcW w:w="1133" w:type="dxa"/>
          </w:tcPr>
          <w:p w:rsidR="009B62E6" w:rsidRPr="001235EE" w:rsidRDefault="00CF31DD" w:rsidP="00687634">
            <w:pPr>
              <w:jc w:val="center"/>
              <w:rPr>
                <w:sz w:val="28"/>
                <w:szCs w:val="28"/>
              </w:rPr>
            </w:pPr>
            <w:r>
              <w:rPr>
                <w:sz w:val="28"/>
                <w:szCs w:val="28"/>
              </w:rPr>
              <w:t>6</w:t>
            </w:r>
          </w:p>
        </w:tc>
        <w:tc>
          <w:tcPr>
            <w:tcW w:w="850" w:type="dxa"/>
          </w:tcPr>
          <w:p w:rsidR="009B62E6" w:rsidRPr="001235EE" w:rsidRDefault="009B62E6" w:rsidP="00741DE0">
            <w:pPr>
              <w:jc w:val="center"/>
              <w:rPr>
                <w:sz w:val="28"/>
                <w:szCs w:val="28"/>
              </w:rPr>
            </w:pPr>
            <w:r>
              <w:rPr>
                <w:sz w:val="28"/>
                <w:szCs w:val="28"/>
              </w:rPr>
              <w:t>4</w:t>
            </w:r>
          </w:p>
        </w:tc>
        <w:tc>
          <w:tcPr>
            <w:tcW w:w="709" w:type="dxa"/>
          </w:tcPr>
          <w:p w:rsidR="009B62E6" w:rsidRPr="001235EE" w:rsidRDefault="009B62E6" w:rsidP="00741DE0">
            <w:pPr>
              <w:jc w:val="center"/>
              <w:rPr>
                <w:sz w:val="28"/>
                <w:szCs w:val="28"/>
              </w:rPr>
            </w:pPr>
            <w:r>
              <w:rPr>
                <w:sz w:val="28"/>
                <w:szCs w:val="28"/>
              </w:rPr>
              <w:t>2</w:t>
            </w:r>
          </w:p>
        </w:tc>
      </w:tr>
      <w:tr w:rsidR="009B62E6" w:rsidRPr="001235EE" w:rsidTr="00596C49">
        <w:trPr>
          <w:cantSplit/>
        </w:trPr>
        <w:tc>
          <w:tcPr>
            <w:tcW w:w="1135" w:type="dxa"/>
          </w:tcPr>
          <w:p w:rsidR="009B62E6" w:rsidRPr="001235EE" w:rsidRDefault="009B62E6" w:rsidP="009C0D70">
            <w:pPr>
              <w:jc w:val="center"/>
              <w:rPr>
                <w:sz w:val="28"/>
                <w:szCs w:val="28"/>
              </w:rPr>
            </w:pPr>
            <w:r w:rsidRPr="001235EE">
              <w:rPr>
                <w:sz w:val="28"/>
                <w:szCs w:val="28"/>
              </w:rPr>
              <w:t>1.3</w:t>
            </w:r>
          </w:p>
        </w:tc>
        <w:tc>
          <w:tcPr>
            <w:tcW w:w="5812" w:type="dxa"/>
          </w:tcPr>
          <w:p w:rsidR="009B62E6" w:rsidRPr="001235EE" w:rsidRDefault="009B62E6" w:rsidP="009C0D70">
            <w:pPr>
              <w:rPr>
                <w:sz w:val="28"/>
                <w:szCs w:val="28"/>
              </w:rPr>
            </w:pPr>
            <w:r w:rsidRPr="001235EE">
              <w:rPr>
                <w:sz w:val="28"/>
                <w:szCs w:val="28"/>
              </w:rPr>
              <w:t>Закономерности и динамика психического развития.  Факторы психического развития</w:t>
            </w:r>
          </w:p>
        </w:tc>
        <w:tc>
          <w:tcPr>
            <w:tcW w:w="1133" w:type="dxa"/>
          </w:tcPr>
          <w:p w:rsidR="009B62E6" w:rsidRPr="001235EE" w:rsidRDefault="00CF31DD" w:rsidP="00687634">
            <w:pPr>
              <w:ind w:firstLine="33"/>
              <w:jc w:val="center"/>
              <w:rPr>
                <w:sz w:val="28"/>
                <w:szCs w:val="28"/>
              </w:rPr>
            </w:pPr>
            <w:r>
              <w:rPr>
                <w:sz w:val="28"/>
                <w:szCs w:val="28"/>
              </w:rPr>
              <w:t>6</w:t>
            </w:r>
          </w:p>
        </w:tc>
        <w:tc>
          <w:tcPr>
            <w:tcW w:w="850" w:type="dxa"/>
          </w:tcPr>
          <w:p w:rsidR="009B62E6" w:rsidRPr="001235EE" w:rsidRDefault="009B62E6" w:rsidP="00741DE0">
            <w:pPr>
              <w:ind w:firstLine="33"/>
              <w:jc w:val="center"/>
              <w:rPr>
                <w:sz w:val="28"/>
                <w:szCs w:val="28"/>
              </w:rPr>
            </w:pPr>
            <w:r>
              <w:rPr>
                <w:sz w:val="28"/>
                <w:szCs w:val="28"/>
              </w:rPr>
              <w:t>4</w:t>
            </w:r>
          </w:p>
        </w:tc>
        <w:tc>
          <w:tcPr>
            <w:tcW w:w="709" w:type="dxa"/>
          </w:tcPr>
          <w:p w:rsidR="009B62E6" w:rsidRPr="001235EE" w:rsidRDefault="009B62E6" w:rsidP="00741DE0">
            <w:pPr>
              <w:jc w:val="center"/>
              <w:rPr>
                <w:sz w:val="28"/>
                <w:szCs w:val="28"/>
              </w:rPr>
            </w:pPr>
            <w:r>
              <w:rPr>
                <w:sz w:val="28"/>
                <w:szCs w:val="28"/>
              </w:rPr>
              <w:t>2</w:t>
            </w:r>
          </w:p>
        </w:tc>
      </w:tr>
      <w:tr w:rsidR="009B62E6" w:rsidRPr="001235EE" w:rsidTr="00596C49">
        <w:trPr>
          <w:cantSplit/>
        </w:trPr>
        <w:tc>
          <w:tcPr>
            <w:tcW w:w="1135" w:type="dxa"/>
          </w:tcPr>
          <w:p w:rsidR="009B62E6" w:rsidRPr="001235EE" w:rsidRDefault="009B62E6" w:rsidP="009C0D70">
            <w:pPr>
              <w:jc w:val="center"/>
              <w:rPr>
                <w:sz w:val="28"/>
                <w:szCs w:val="28"/>
              </w:rPr>
            </w:pPr>
            <w:r w:rsidRPr="001235EE">
              <w:rPr>
                <w:sz w:val="28"/>
                <w:szCs w:val="28"/>
              </w:rPr>
              <w:t>1.4</w:t>
            </w:r>
          </w:p>
        </w:tc>
        <w:tc>
          <w:tcPr>
            <w:tcW w:w="5812" w:type="dxa"/>
          </w:tcPr>
          <w:p w:rsidR="009B62E6" w:rsidRPr="001235EE" w:rsidRDefault="009B62E6" w:rsidP="009C0D70">
            <w:pPr>
              <w:rPr>
                <w:sz w:val="28"/>
                <w:szCs w:val="28"/>
              </w:rPr>
            </w:pPr>
            <w:r w:rsidRPr="001235EE">
              <w:rPr>
                <w:sz w:val="28"/>
                <w:szCs w:val="28"/>
              </w:rPr>
              <w:t>Возрастная периодизация психического развития</w:t>
            </w:r>
          </w:p>
        </w:tc>
        <w:tc>
          <w:tcPr>
            <w:tcW w:w="1133" w:type="dxa"/>
          </w:tcPr>
          <w:p w:rsidR="009B62E6" w:rsidRPr="001235EE" w:rsidRDefault="00CF31DD" w:rsidP="00687634">
            <w:pPr>
              <w:jc w:val="center"/>
              <w:rPr>
                <w:sz w:val="28"/>
                <w:szCs w:val="28"/>
              </w:rPr>
            </w:pPr>
            <w:r>
              <w:rPr>
                <w:sz w:val="28"/>
                <w:szCs w:val="28"/>
              </w:rPr>
              <w:t>6</w:t>
            </w:r>
          </w:p>
        </w:tc>
        <w:tc>
          <w:tcPr>
            <w:tcW w:w="850" w:type="dxa"/>
          </w:tcPr>
          <w:p w:rsidR="009B62E6" w:rsidRPr="001235EE" w:rsidRDefault="009B62E6" w:rsidP="00741DE0">
            <w:pPr>
              <w:jc w:val="center"/>
              <w:rPr>
                <w:sz w:val="28"/>
                <w:szCs w:val="28"/>
              </w:rPr>
            </w:pPr>
            <w:r>
              <w:rPr>
                <w:sz w:val="28"/>
                <w:szCs w:val="28"/>
              </w:rPr>
              <w:t>4</w:t>
            </w:r>
          </w:p>
        </w:tc>
        <w:tc>
          <w:tcPr>
            <w:tcW w:w="709" w:type="dxa"/>
          </w:tcPr>
          <w:p w:rsidR="009B62E6" w:rsidRPr="001235EE" w:rsidRDefault="009B62E6" w:rsidP="00741DE0">
            <w:pPr>
              <w:jc w:val="center"/>
              <w:rPr>
                <w:sz w:val="28"/>
                <w:szCs w:val="28"/>
              </w:rPr>
            </w:pPr>
            <w:r>
              <w:rPr>
                <w:sz w:val="28"/>
                <w:szCs w:val="28"/>
              </w:rPr>
              <w:t>2</w:t>
            </w:r>
          </w:p>
        </w:tc>
      </w:tr>
      <w:tr w:rsidR="009B62E6" w:rsidRPr="001235EE" w:rsidTr="00596C49">
        <w:trPr>
          <w:cantSplit/>
        </w:trPr>
        <w:tc>
          <w:tcPr>
            <w:tcW w:w="1135" w:type="dxa"/>
          </w:tcPr>
          <w:p w:rsidR="009B62E6" w:rsidRPr="001235EE" w:rsidRDefault="009B62E6" w:rsidP="00E821A3">
            <w:pPr>
              <w:jc w:val="center"/>
              <w:rPr>
                <w:b/>
                <w:sz w:val="28"/>
                <w:szCs w:val="28"/>
              </w:rPr>
            </w:pPr>
            <w:r w:rsidRPr="001235EE">
              <w:rPr>
                <w:b/>
                <w:sz w:val="28"/>
                <w:szCs w:val="28"/>
              </w:rPr>
              <w:t>Р.2</w:t>
            </w:r>
          </w:p>
        </w:tc>
        <w:tc>
          <w:tcPr>
            <w:tcW w:w="5812" w:type="dxa"/>
          </w:tcPr>
          <w:p w:rsidR="009B62E6" w:rsidRPr="001235EE" w:rsidRDefault="009B62E6" w:rsidP="009C0D70">
            <w:pPr>
              <w:pStyle w:val="21"/>
              <w:ind w:firstLine="0"/>
              <w:rPr>
                <w:b/>
                <w:szCs w:val="28"/>
              </w:rPr>
            </w:pPr>
            <w:r w:rsidRPr="001235EE">
              <w:rPr>
                <w:b/>
                <w:szCs w:val="28"/>
              </w:rPr>
              <w:t>Психологические особенности развития ребенка в младенческом и раннем возрасте</w:t>
            </w:r>
          </w:p>
        </w:tc>
        <w:tc>
          <w:tcPr>
            <w:tcW w:w="1133" w:type="dxa"/>
          </w:tcPr>
          <w:p w:rsidR="009B62E6" w:rsidRPr="001235EE" w:rsidRDefault="00CF31DD" w:rsidP="00553BDB">
            <w:pPr>
              <w:jc w:val="center"/>
              <w:rPr>
                <w:b/>
                <w:sz w:val="28"/>
                <w:szCs w:val="28"/>
              </w:rPr>
            </w:pPr>
            <w:r>
              <w:rPr>
                <w:b/>
                <w:sz w:val="28"/>
                <w:szCs w:val="28"/>
              </w:rPr>
              <w:t>1</w:t>
            </w:r>
            <w:r w:rsidR="00553BDB">
              <w:rPr>
                <w:b/>
                <w:sz w:val="28"/>
                <w:szCs w:val="28"/>
              </w:rPr>
              <w:t>4</w:t>
            </w:r>
          </w:p>
        </w:tc>
        <w:tc>
          <w:tcPr>
            <w:tcW w:w="850" w:type="dxa"/>
          </w:tcPr>
          <w:p w:rsidR="009B62E6" w:rsidRPr="001235EE" w:rsidRDefault="00553BDB" w:rsidP="00CF31DD">
            <w:pPr>
              <w:jc w:val="center"/>
              <w:rPr>
                <w:b/>
                <w:sz w:val="28"/>
                <w:szCs w:val="28"/>
              </w:rPr>
            </w:pPr>
            <w:r>
              <w:rPr>
                <w:b/>
                <w:sz w:val="28"/>
                <w:szCs w:val="28"/>
              </w:rPr>
              <w:t>10</w:t>
            </w:r>
          </w:p>
        </w:tc>
        <w:tc>
          <w:tcPr>
            <w:tcW w:w="709" w:type="dxa"/>
          </w:tcPr>
          <w:p w:rsidR="009B62E6" w:rsidRPr="001235EE" w:rsidRDefault="00CF31DD" w:rsidP="00CF31DD">
            <w:pPr>
              <w:jc w:val="center"/>
              <w:rPr>
                <w:b/>
                <w:sz w:val="28"/>
                <w:szCs w:val="28"/>
              </w:rPr>
            </w:pPr>
            <w:r>
              <w:rPr>
                <w:b/>
                <w:sz w:val="28"/>
                <w:szCs w:val="28"/>
              </w:rPr>
              <w:t>4</w:t>
            </w:r>
          </w:p>
        </w:tc>
      </w:tr>
      <w:tr w:rsidR="009B62E6" w:rsidRPr="001235EE" w:rsidTr="00596C49">
        <w:trPr>
          <w:cantSplit/>
        </w:trPr>
        <w:tc>
          <w:tcPr>
            <w:tcW w:w="1135" w:type="dxa"/>
          </w:tcPr>
          <w:p w:rsidR="009B62E6" w:rsidRPr="001235EE" w:rsidRDefault="009B62E6" w:rsidP="00E821A3">
            <w:pPr>
              <w:jc w:val="center"/>
              <w:rPr>
                <w:sz w:val="28"/>
                <w:szCs w:val="28"/>
              </w:rPr>
            </w:pPr>
            <w:r w:rsidRPr="001235EE">
              <w:rPr>
                <w:sz w:val="28"/>
                <w:szCs w:val="28"/>
              </w:rPr>
              <w:t>2.1</w:t>
            </w:r>
          </w:p>
        </w:tc>
        <w:tc>
          <w:tcPr>
            <w:tcW w:w="5812" w:type="dxa"/>
          </w:tcPr>
          <w:p w:rsidR="009B62E6" w:rsidRPr="001235EE" w:rsidRDefault="009C52E1" w:rsidP="009C0D70">
            <w:pPr>
              <w:rPr>
                <w:sz w:val="28"/>
                <w:szCs w:val="28"/>
              </w:rPr>
            </w:pPr>
            <w:r>
              <w:rPr>
                <w:sz w:val="28"/>
                <w:szCs w:val="28"/>
              </w:rPr>
              <w:t xml:space="preserve">Развитие психики в </w:t>
            </w:r>
            <w:proofErr w:type="spellStart"/>
            <w:r>
              <w:rPr>
                <w:sz w:val="28"/>
                <w:szCs w:val="28"/>
              </w:rPr>
              <w:t>пренатальном</w:t>
            </w:r>
            <w:proofErr w:type="spellEnd"/>
            <w:r>
              <w:rPr>
                <w:sz w:val="28"/>
                <w:szCs w:val="28"/>
              </w:rPr>
              <w:t xml:space="preserve"> периоде</w:t>
            </w:r>
          </w:p>
        </w:tc>
        <w:tc>
          <w:tcPr>
            <w:tcW w:w="1133" w:type="dxa"/>
          </w:tcPr>
          <w:p w:rsidR="009B62E6" w:rsidRPr="001235EE" w:rsidRDefault="00CF31DD" w:rsidP="00687634">
            <w:pPr>
              <w:jc w:val="center"/>
              <w:rPr>
                <w:sz w:val="28"/>
                <w:szCs w:val="28"/>
              </w:rPr>
            </w:pPr>
            <w:r>
              <w:rPr>
                <w:sz w:val="28"/>
                <w:szCs w:val="28"/>
              </w:rPr>
              <w:t>2</w:t>
            </w:r>
          </w:p>
        </w:tc>
        <w:tc>
          <w:tcPr>
            <w:tcW w:w="850" w:type="dxa"/>
          </w:tcPr>
          <w:p w:rsidR="009B62E6" w:rsidRPr="001235EE" w:rsidRDefault="009B62E6" w:rsidP="00741DE0">
            <w:pPr>
              <w:jc w:val="center"/>
              <w:rPr>
                <w:sz w:val="28"/>
                <w:szCs w:val="28"/>
              </w:rPr>
            </w:pPr>
            <w:r>
              <w:rPr>
                <w:sz w:val="28"/>
                <w:szCs w:val="28"/>
              </w:rPr>
              <w:t>2</w:t>
            </w:r>
          </w:p>
        </w:tc>
        <w:tc>
          <w:tcPr>
            <w:tcW w:w="709" w:type="dxa"/>
          </w:tcPr>
          <w:p w:rsidR="009B62E6" w:rsidRPr="001235EE" w:rsidRDefault="009B62E6" w:rsidP="00741DE0">
            <w:pPr>
              <w:jc w:val="center"/>
              <w:rPr>
                <w:sz w:val="28"/>
                <w:szCs w:val="28"/>
              </w:rPr>
            </w:pPr>
          </w:p>
        </w:tc>
      </w:tr>
      <w:tr w:rsidR="00553BDB" w:rsidRPr="001235EE" w:rsidTr="00596C49">
        <w:trPr>
          <w:cantSplit/>
        </w:trPr>
        <w:tc>
          <w:tcPr>
            <w:tcW w:w="1135" w:type="dxa"/>
          </w:tcPr>
          <w:p w:rsidR="00553BDB" w:rsidRPr="001235EE" w:rsidRDefault="00553BDB" w:rsidP="00E821A3">
            <w:pPr>
              <w:jc w:val="center"/>
              <w:rPr>
                <w:sz w:val="28"/>
                <w:szCs w:val="28"/>
              </w:rPr>
            </w:pPr>
            <w:r>
              <w:rPr>
                <w:sz w:val="28"/>
                <w:szCs w:val="28"/>
              </w:rPr>
              <w:t>2.2</w:t>
            </w:r>
          </w:p>
        </w:tc>
        <w:tc>
          <w:tcPr>
            <w:tcW w:w="5812" w:type="dxa"/>
          </w:tcPr>
          <w:p w:rsidR="00553BDB" w:rsidRPr="00553BDB" w:rsidRDefault="00553BDB" w:rsidP="00553BDB">
            <w:pPr>
              <w:ind w:right="-44"/>
              <w:rPr>
                <w:sz w:val="28"/>
                <w:szCs w:val="28"/>
              </w:rPr>
            </w:pPr>
            <w:r w:rsidRPr="00553BDB">
              <w:rPr>
                <w:sz w:val="28"/>
                <w:szCs w:val="28"/>
              </w:rPr>
              <w:t xml:space="preserve">Психическое развитие ребёнка в период новорожденности </w:t>
            </w:r>
          </w:p>
        </w:tc>
        <w:tc>
          <w:tcPr>
            <w:tcW w:w="1133" w:type="dxa"/>
          </w:tcPr>
          <w:p w:rsidR="00553BDB" w:rsidRDefault="00553BDB" w:rsidP="00687634">
            <w:pPr>
              <w:jc w:val="center"/>
              <w:rPr>
                <w:sz w:val="28"/>
                <w:szCs w:val="28"/>
              </w:rPr>
            </w:pPr>
            <w:r>
              <w:rPr>
                <w:sz w:val="28"/>
                <w:szCs w:val="28"/>
              </w:rPr>
              <w:t>2</w:t>
            </w:r>
          </w:p>
        </w:tc>
        <w:tc>
          <w:tcPr>
            <w:tcW w:w="850" w:type="dxa"/>
          </w:tcPr>
          <w:p w:rsidR="00553BDB" w:rsidRDefault="00553BDB" w:rsidP="00741DE0">
            <w:pPr>
              <w:jc w:val="center"/>
              <w:rPr>
                <w:sz w:val="28"/>
                <w:szCs w:val="28"/>
              </w:rPr>
            </w:pPr>
            <w:r>
              <w:rPr>
                <w:sz w:val="28"/>
                <w:szCs w:val="28"/>
              </w:rPr>
              <w:t>2</w:t>
            </w:r>
          </w:p>
        </w:tc>
        <w:tc>
          <w:tcPr>
            <w:tcW w:w="709" w:type="dxa"/>
          </w:tcPr>
          <w:p w:rsidR="00553BDB" w:rsidRPr="001235EE" w:rsidRDefault="00553BDB" w:rsidP="00741DE0">
            <w:pPr>
              <w:jc w:val="center"/>
              <w:rPr>
                <w:sz w:val="28"/>
                <w:szCs w:val="28"/>
              </w:rPr>
            </w:pPr>
          </w:p>
        </w:tc>
      </w:tr>
      <w:tr w:rsidR="009B62E6" w:rsidRPr="001235EE" w:rsidTr="00596C49">
        <w:trPr>
          <w:cantSplit/>
        </w:trPr>
        <w:tc>
          <w:tcPr>
            <w:tcW w:w="1135" w:type="dxa"/>
          </w:tcPr>
          <w:p w:rsidR="009B62E6" w:rsidRPr="001235EE" w:rsidRDefault="009B62E6" w:rsidP="00553BDB">
            <w:pPr>
              <w:jc w:val="center"/>
              <w:rPr>
                <w:sz w:val="28"/>
                <w:szCs w:val="28"/>
              </w:rPr>
            </w:pPr>
            <w:r w:rsidRPr="001235EE">
              <w:rPr>
                <w:sz w:val="28"/>
                <w:szCs w:val="28"/>
              </w:rPr>
              <w:t>2.</w:t>
            </w:r>
            <w:r w:rsidR="00553BDB">
              <w:rPr>
                <w:sz w:val="28"/>
                <w:szCs w:val="28"/>
              </w:rPr>
              <w:t>3</w:t>
            </w:r>
          </w:p>
        </w:tc>
        <w:tc>
          <w:tcPr>
            <w:tcW w:w="5812" w:type="dxa"/>
          </w:tcPr>
          <w:p w:rsidR="009B62E6" w:rsidRPr="001235EE" w:rsidRDefault="009B62E6" w:rsidP="009C0D70">
            <w:pPr>
              <w:rPr>
                <w:sz w:val="28"/>
                <w:szCs w:val="28"/>
              </w:rPr>
            </w:pPr>
            <w:r w:rsidRPr="001235EE">
              <w:rPr>
                <w:sz w:val="28"/>
                <w:szCs w:val="28"/>
              </w:rPr>
              <w:t>Психическое развитие в младенческом возрасте</w:t>
            </w:r>
          </w:p>
        </w:tc>
        <w:tc>
          <w:tcPr>
            <w:tcW w:w="1133" w:type="dxa"/>
          </w:tcPr>
          <w:p w:rsidR="009B62E6" w:rsidRPr="001235EE" w:rsidRDefault="00CF31DD" w:rsidP="00687634">
            <w:pPr>
              <w:jc w:val="center"/>
              <w:rPr>
                <w:sz w:val="28"/>
                <w:szCs w:val="28"/>
              </w:rPr>
            </w:pPr>
            <w:r>
              <w:rPr>
                <w:sz w:val="28"/>
                <w:szCs w:val="28"/>
              </w:rPr>
              <w:t>4</w:t>
            </w:r>
          </w:p>
        </w:tc>
        <w:tc>
          <w:tcPr>
            <w:tcW w:w="850" w:type="dxa"/>
          </w:tcPr>
          <w:p w:rsidR="009B62E6" w:rsidRPr="001235EE" w:rsidRDefault="009B62E6" w:rsidP="00741DE0">
            <w:pPr>
              <w:jc w:val="center"/>
              <w:rPr>
                <w:sz w:val="28"/>
                <w:szCs w:val="28"/>
              </w:rPr>
            </w:pPr>
            <w:r>
              <w:rPr>
                <w:sz w:val="28"/>
                <w:szCs w:val="28"/>
              </w:rPr>
              <w:t>2</w:t>
            </w:r>
          </w:p>
        </w:tc>
        <w:tc>
          <w:tcPr>
            <w:tcW w:w="709" w:type="dxa"/>
          </w:tcPr>
          <w:p w:rsidR="009B62E6" w:rsidRPr="001235EE" w:rsidRDefault="009B62E6" w:rsidP="00741DE0">
            <w:pPr>
              <w:jc w:val="center"/>
              <w:rPr>
                <w:sz w:val="28"/>
                <w:szCs w:val="28"/>
              </w:rPr>
            </w:pPr>
            <w:r>
              <w:rPr>
                <w:sz w:val="28"/>
                <w:szCs w:val="28"/>
              </w:rPr>
              <w:t>2</w:t>
            </w:r>
          </w:p>
        </w:tc>
      </w:tr>
      <w:tr w:rsidR="009B62E6" w:rsidRPr="001235EE" w:rsidTr="00596C49">
        <w:trPr>
          <w:cantSplit/>
        </w:trPr>
        <w:tc>
          <w:tcPr>
            <w:tcW w:w="1135" w:type="dxa"/>
          </w:tcPr>
          <w:p w:rsidR="009B62E6" w:rsidRPr="001235EE" w:rsidRDefault="009B62E6" w:rsidP="00553BDB">
            <w:pPr>
              <w:jc w:val="center"/>
              <w:rPr>
                <w:sz w:val="28"/>
                <w:szCs w:val="28"/>
              </w:rPr>
            </w:pPr>
            <w:r w:rsidRPr="001235EE">
              <w:rPr>
                <w:sz w:val="28"/>
                <w:szCs w:val="28"/>
              </w:rPr>
              <w:t>2.</w:t>
            </w:r>
            <w:r w:rsidR="00553BDB">
              <w:rPr>
                <w:sz w:val="28"/>
                <w:szCs w:val="28"/>
              </w:rPr>
              <w:t>4</w:t>
            </w:r>
          </w:p>
        </w:tc>
        <w:tc>
          <w:tcPr>
            <w:tcW w:w="5812" w:type="dxa"/>
          </w:tcPr>
          <w:p w:rsidR="009B62E6" w:rsidRPr="001235EE" w:rsidRDefault="009B62E6" w:rsidP="009C0D70">
            <w:pPr>
              <w:rPr>
                <w:sz w:val="28"/>
                <w:szCs w:val="28"/>
              </w:rPr>
            </w:pPr>
            <w:r w:rsidRPr="001235EE">
              <w:rPr>
                <w:sz w:val="28"/>
                <w:szCs w:val="28"/>
              </w:rPr>
              <w:t>Психическое развитие ребенка в раннем возрасте</w:t>
            </w:r>
          </w:p>
        </w:tc>
        <w:tc>
          <w:tcPr>
            <w:tcW w:w="1133" w:type="dxa"/>
          </w:tcPr>
          <w:p w:rsidR="009B62E6" w:rsidRPr="001235EE" w:rsidRDefault="00750A3F" w:rsidP="00687634">
            <w:pPr>
              <w:jc w:val="center"/>
              <w:rPr>
                <w:sz w:val="28"/>
                <w:szCs w:val="28"/>
              </w:rPr>
            </w:pPr>
            <w:r>
              <w:rPr>
                <w:sz w:val="28"/>
                <w:szCs w:val="28"/>
              </w:rPr>
              <w:t>6</w:t>
            </w:r>
          </w:p>
        </w:tc>
        <w:tc>
          <w:tcPr>
            <w:tcW w:w="850" w:type="dxa"/>
          </w:tcPr>
          <w:p w:rsidR="009B62E6" w:rsidRPr="001235EE" w:rsidRDefault="009C52E1" w:rsidP="00741DE0">
            <w:pPr>
              <w:jc w:val="center"/>
              <w:rPr>
                <w:sz w:val="28"/>
                <w:szCs w:val="28"/>
              </w:rPr>
            </w:pPr>
            <w:r>
              <w:rPr>
                <w:sz w:val="28"/>
                <w:szCs w:val="28"/>
              </w:rPr>
              <w:t>4</w:t>
            </w:r>
          </w:p>
        </w:tc>
        <w:tc>
          <w:tcPr>
            <w:tcW w:w="709" w:type="dxa"/>
          </w:tcPr>
          <w:p w:rsidR="009B62E6" w:rsidRPr="001235EE" w:rsidRDefault="009B62E6" w:rsidP="00741DE0">
            <w:pPr>
              <w:jc w:val="center"/>
              <w:rPr>
                <w:sz w:val="28"/>
                <w:szCs w:val="28"/>
              </w:rPr>
            </w:pPr>
            <w:r>
              <w:rPr>
                <w:sz w:val="28"/>
                <w:szCs w:val="28"/>
              </w:rPr>
              <w:t>2</w:t>
            </w:r>
          </w:p>
        </w:tc>
      </w:tr>
      <w:tr w:rsidR="009B62E6" w:rsidRPr="001235EE" w:rsidTr="00596C49">
        <w:trPr>
          <w:cantSplit/>
        </w:trPr>
        <w:tc>
          <w:tcPr>
            <w:tcW w:w="1135" w:type="dxa"/>
          </w:tcPr>
          <w:p w:rsidR="009B62E6" w:rsidRPr="001235EE" w:rsidRDefault="009B62E6" w:rsidP="00E821A3">
            <w:pPr>
              <w:jc w:val="center"/>
              <w:rPr>
                <w:b/>
                <w:sz w:val="28"/>
                <w:szCs w:val="28"/>
                <w:lang w:val="en-US"/>
              </w:rPr>
            </w:pPr>
            <w:r w:rsidRPr="001235EE">
              <w:rPr>
                <w:b/>
                <w:sz w:val="28"/>
                <w:szCs w:val="28"/>
              </w:rPr>
              <w:t>Р.3</w:t>
            </w:r>
          </w:p>
        </w:tc>
        <w:tc>
          <w:tcPr>
            <w:tcW w:w="5812" w:type="dxa"/>
          </w:tcPr>
          <w:p w:rsidR="009B62E6" w:rsidRPr="001235EE" w:rsidRDefault="009B62E6" w:rsidP="009C0D70">
            <w:pPr>
              <w:rPr>
                <w:b/>
                <w:sz w:val="28"/>
                <w:szCs w:val="28"/>
              </w:rPr>
            </w:pPr>
            <w:r w:rsidRPr="001235EE">
              <w:rPr>
                <w:b/>
                <w:sz w:val="28"/>
                <w:szCs w:val="28"/>
              </w:rPr>
              <w:t>Психология дошкольного возраста</w:t>
            </w:r>
          </w:p>
        </w:tc>
        <w:tc>
          <w:tcPr>
            <w:tcW w:w="1133" w:type="dxa"/>
          </w:tcPr>
          <w:p w:rsidR="009B62E6" w:rsidRPr="001235EE" w:rsidRDefault="001631AD" w:rsidP="00B37488">
            <w:pPr>
              <w:jc w:val="center"/>
              <w:rPr>
                <w:b/>
                <w:sz w:val="28"/>
                <w:szCs w:val="28"/>
              </w:rPr>
            </w:pPr>
            <w:r>
              <w:rPr>
                <w:b/>
                <w:sz w:val="28"/>
                <w:szCs w:val="28"/>
              </w:rPr>
              <w:t>6</w:t>
            </w:r>
            <w:r w:rsidR="00B37488">
              <w:rPr>
                <w:b/>
                <w:sz w:val="28"/>
                <w:szCs w:val="28"/>
              </w:rPr>
              <w:t>2</w:t>
            </w:r>
          </w:p>
        </w:tc>
        <w:tc>
          <w:tcPr>
            <w:tcW w:w="850" w:type="dxa"/>
          </w:tcPr>
          <w:p w:rsidR="009B62E6" w:rsidRPr="001235EE" w:rsidRDefault="00925DBC" w:rsidP="004F0972">
            <w:pPr>
              <w:jc w:val="center"/>
              <w:rPr>
                <w:b/>
                <w:sz w:val="28"/>
                <w:szCs w:val="28"/>
              </w:rPr>
            </w:pPr>
            <w:r>
              <w:rPr>
                <w:b/>
                <w:sz w:val="28"/>
                <w:szCs w:val="28"/>
              </w:rPr>
              <w:t>3</w:t>
            </w:r>
            <w:r w:rsidR="004F0972">
              <w:rPr>
                <w:b/>
                <w:sz w:val="28"/>
                <w:szCs w:val="28"/>
              </w:rPr>
              <w:t>6</w:t>
            </w:r>
          </w:p>
        </w:tc>
        <w:tc>
          <w:tcPr>
            <w:tcW w:w="709" w:type="dxa"/>
          </w:tcPr>
          <w:p w:rsidR="009B62E6" w:rsidRPr="001235EE" w:rsidRDefault="00553BDB" w:rsidP="001631AD">
            <w:pPr>
              <w:jc w:val="center"/>
              <w:rPr>
                <w:b/>
                <w:sz w:val="28"/>
                <w:szCs w:val="28"/>
              </w:rPr>
            </w:pPr>
            <w:r>
              <w:rPr>
                <w:b/>
                <w:sz w:val="28"/>
                <w:szCs w:val="28"/>
              </w:rPr>
              <w:t>2</w:t>
            </w:r>
            <w:r w:rsidR="001631AD">
              <w:rPr>
                <w:b/>
                <w:sz w:val="28"/>
                <w:szCs w:val="28"/>
              </w:rPr>
              <w:t>6</w:t>
            </w:r>
          </w:p>
        </w:tc>
      </w:tr>
      <w:tr w:rsidR="009B62E6" w:rsidRPr="001235EE" w:rsidTr="00596C49">
        <w:trPr>
          <w:cantSplit/>
        </w:trPr>
        <w:tc>
          <w:tcPr>
            <w:tcW w:w="1135" w:type="dxa"/>
          </w:tcPr>
          <w:p w:rsidR="009B62E6" w:rsidRPr="001631AD" w:rsidRDefault="009B62E6" w:rsidP="00E821A3">
            <w:pPr>
              <w:jc w:val="center"/>
              <w:rPr>
                <w:b/>
                <w:sz w:val="28"/>
                <w:szCs w:val="28"/>
              </w:rPr>
            </w:pPr>
            <w:r w:rsidRPr="001631AD">
              <w:rPr>
                <w:b/>
                <w:sz w:val="28"/>
                <w:szCs w:val="28"/>
                <w:lang w:val="en-US"/>
              </w:rPr>
              <w:t>3.1</w:t>
            </w:r>
          </w:p>
        </w:tc>
        <w:tc>
          <w:tcPr>
            <w:tcW w:w="5812" w:type="dxa"/>
          </w:tcPr>
          <w:p w:rsidR="009B62E6" w:rsidRPr="00553BDB" w:rsidRDefault="009B62E6" w:rsidP="009C0D70">
            <w:pPr>
              <w:rPr>
                <w:b/>
                <w:sz w:val="28"/>
                <w:szCs w:val="28"/>
              </w:rPr>
            </w:pPr>
            <w:r w:rsidRPr="00553BDB">
              <w:rPr>
                <w:b/>
                <w:sz w:val="28"/>
                <w:szCs w:val="28"/>
              </w:rPr>
              <w:t>Общая характеристика психического развития дошкольника</w:t>
            </w:r>
          </w:p>
        </w:tc>
        <w:tc>
          <w:tcPr>
            <w:tcW w:w="1133" w:type="dxa"/>
          </w:tcPr>
          <w:p w:rsidR="009B62E6" w:rsidRPr="00925DBC" w:rsidRDefault="00CF31DD" w:rsidP="00687634">
            <w:pPr>
              <w:jc w:val="center"/>
              <w:rPr>
                <w:b/>
                <w:sz w:val="28"/>
                <w:szCs w:val="28"/>
              </w:rPr>
            </w:pPr>
            <w:r w:rsidRPr="00925DBC">
              <w:rPr>
                <w:b/>
                <w:sz w:val="28"/>
                <w:szCs w:val="28"/>
              </w:rPr>
              <w:t>2</w:t>
            </w:r>
          </w:p>
        </w:tc>
        <w:tc>
          <w:tcPr>
            <w:tcW w:w="850" w:type="dxa"/>
          </w:tcPr>
          <w:p w:rsidR="009B62E6" w:rsidRPr="00925DBC" w:rsidRDefault="001631AD" w:rsidP="00741DE0">
            <w:pPr>
              <w:jc w:val="center"/>
              <w:rPr>
                <w:b/>
                <w:sz w:val="28"/>
                <w:szCs w:val="28"/>
              </w:rPr>
            </w:pPr>
            <w:r w:rsidRPr="00925DBC">
              <w:rPr>
                <w:b/>
                <w:sz w:val="28"/>
                <w:szCs w:val="28"/>
              </w:rPr>
              <w:t>2</w:t>
            </w:r>
          </w:p>
        </w:tc>
        <w:tc>
          <w:tcPr>
            <w:tcW w:w="709" w:type="dxa"/>
          </w:tcPr>
          <w:p w:rsidR="009B62E6" w:rsidRPr="001631AD" w:rsidRDefault="009B62E6" w:rsidP="00741DE0">
            <w:pPr>
              <w:ind w:firstLine="709"/>
              <w:jc w:val="center"/>
              <w:rPr>
                <w:sz w:val="28"/>
                <w:szCs w:val="28"/>
              </w:rPr>
            </w:pPr>
          </w:p>
        </w:tc>
      </w:tr>
      <w:tr w:rsidR="009B62E6" w:rsidRPr="001235EE" w:rsidTr="00596C49">
        <w:trPr>
          <w:cantSplit/>
        </w:trPr>
        <w:tc>
          <w:tcPr>
            <w:tcW w:w="1135" w:type="dxa"/>
          </w:tcPr>
          <w:p w:rsidR="009B62E6" w:rsidRPr="00F35A3A" w:rsidRDefault="009C52E1" w:rsidP="00E821A3">
            <w:pPr>
              <w:jc w:val="center"/>
              <w:rPr>
                <w:b/>
                <w:sz w:val="28"/>
                <w:szCs w:val="28"/>
              </w:rPr>
            </w:pPr>
            <w:r>
              <w:rPr>
                <w:b/>
                <w:sz w:val="28"/>
                <w:szCs w:val="28"/>
              </w:rPr>
              <w:t>3.2</w:t>
            </w:r>
          </w:p>
        </w:tc>
        <w:tc>
          <w:tcPr>
            <w:tcW w:w="5812" w:type="dxa"/>
          </w:tcPr>
          <w:p w:rsidR="009B62E6" w:rsidRPr="001235EE" w:rsidRDefault="009B62E6" w:rsidP="009C0D70">
            <w:pPr>
              <w:rPr>
                <w:b/>
                <w:sz w:val="28"/>
                <w:szCs w:val="28"/>
              </w:rPr>
            </w:pPr>
            <w:r w:rsidRPr="001235EE">
              <w:rPr>
                <w:b/>
                <w:sz w:val="28"/>
                <w:szCs w:val="28"/>
              </w:rPr>
              <w:t xml:space="preserve">Психологическая характеристика видов деятельности дошкольника </w:t>
            </w:r>
          </w:p>
        </w:tc>
        <w:tc>
          <w:tcPr>
            <w:tcW w:w="1133" w:type="dxa"/>
          </w:tcPr>
          <w:p w:rsidR="009B62E6" w:rsidRPr="00CF31DD" w:rsidRDefault="00553BDB" w:rsidP="001631AD">
            <w:pPr>
              <w:jc w:val="center"/>
              <w:rPr>
                <w:b/>
                <w:sz w:val="28"/>
                <w:szCs w:val="28"/>
              </w:rPr>
            </w:pPr>
            <w:r>
              <w:rPr>
                <w:b/>
                <w:sz w:val="28"/>
                <w:szCs w:val="28"/>
              </w:rPr>
              <w:t>1</w:t>
            </w:r>
            <w:r w:rsidR="001631AD">
              <w:rPr>
                <w:b/>
                <w:sz w:val="28"/>
                <w:szCs w:val="28"/>
              </w:rPr>
              <w:t>2</w:t>
            </w:r>
          </w:p>
        </w:tc>
        <w:tc>
          <w:tcPr>
            <w:tcW w:w="850" w:type="dxa"/>
          </w:tcPr>
          <w:p w:rsidR="009B62E6" w:rsidRPr="00CF31DD" w:rsidRDefault="001631AD" w:rsidP="00553BDB">
            <w:pPr>
              <w:jc w:val="center"/>
              <w:rPr>
                <w:b/>
                <w:sz w:val="28"/>
                <w:szCs w:val="28"/>
              </w:rPr>
            </w:pPr>
            <w:r>
              <w:rPr>
                <w:b/>
                <w:sz w:val="28"/>
                <w:szCs w:val="28"/>
              </w:rPr>
              <w:t>8</w:t>
            </w:r>
          </w:p>
        </w:tc>
        <w:tc>
          <w:tcPr>
            <w:tcW w:w="709" w:type="dxa"/>
          </w:tcPr>
          <w:p w:rsidR="009B62E6" w:rsidRPr="00CF31DD" w:rsidRDefault="00CF31DD" w:rsidP="00CF31DD">
            <w:pPr>
              <w:jc w:val="center"/>
              <w:rPr>
                <w:b/>
                <w:sz w:val="28"/>
                <w:szCs w:val="28"/>
              </w:rPr>
            </w:pPr>
            <w:r w:rsidRPr="00CF31DD">
              <w:rPr>
                <w:b/>
                <w:sz w:val="28"/>
                <w:szCs w:val="28"/>
              </w:rPr>
              <w:t>4</w:t>
            </w:r>
          </w:p>
        </w:tc>
      </w:tr>
      <w:tr w:rsidR="009B62E6" w:rsidRPr="001235EE" w:rsidTr="00596C49">
        <w:trPr>
          <w:cantSplit/>
        </w:trPr>
        <w:tc>
          <w:tcPr>
            <w:tcW w:w="1135" w:type="dxa"/>
          </w:tcPr>
          <w:p w:rsidR="009B62E6" w:rsidRPr="001235EE" w:rsidRDefault="009C52E1" w:rsidP="00F35A3A">
            <w:pPr>
              <w:jc w:val="center"/>
              <w:rPr>
                <w:sz w:val="28"/>
                <w:szCs w:val="28"/>
              </w:rPr>
            </w:pPr>
            <w:r>
              <w:rPr>
                <w:sz w:val="28"/>
                <w:szCs w:val="28"/>
              </w:rPr>
              <w:t>3.2.1</w:t>
            </w:r>
          </w:p>
        </w:tc>
        <w:tc>
          <w:tcPr>
            <w:tcW w:w="5812" w:type="dxa"/>
          </w:tcPr>
          <w:p w:rsidR="009B62E6" w:rsidRPr="001235EE" w:rsidRDefault="009B62E6" w:rsidP="009C0D70">
            <w:pPr>
              <w:rPr>
                <w:sz w:val="28"/>
                <w:szCs w:val="28"/>
              </w:rPr>
            </w:pPr>
            <w:r w:rsidRPr="001235EE">
              <w:rPr>
                <w:sz w:val="28"/>
                <w:szCs w:val="28"/>
              </w:rPr>
              <w:t>Игровая деятельность как ведущий вид деятельности в дошкольном возрасте</w:t>
            </w:r>
          </w:p>
        </w:tc>
        <w:tc>
          <w:tcPr>
            <w:tcW w:w="1133" w:type="dxa"/>
          </w:tcPr>
          <w:p w:rsidR="009B62E6" w:rsidRPr="00553BDB" w:rsidRDefault="001631AD" w:rsidP="00CF31DD">
            <w:pPr>
              <w:jc w:val="center"/>
              <w:rPr>
                <w:sz w:val="28"/>
                <w:szCs w:val="28"/>
              </w:rPr>
            </w:pPr>
            <w:r>
              <w:rPr>
                <w:sz w:val="28"/>
                <w:szCs w:val="28"/>
              </w:rPr>
              <w:t>4</w:t>
            </w:r>
          </w:p>
        </w:tc>
        <w:tc>
          <w:tcPr>
            <w:tcW w:w="850" w:type="dxa"/>
          </w:tcPr>
          <w:p w:rsidR="009B62E6" w:rsidRPr="001235EE" w:rsidRDefault="001631AD" w:rsidP="00741DE0">
            <w:pPr>
              <w:jc w:val="center"/>
              <w:rPr>
                <w:sz w:val="28"/>
                <w:szCs w:val="28"/>
              </w:rPr>
            </w:pPr>
            <w:r>
              <w:rPr>
                <w:sz w:val="28"/>
                <w:szCs w:val="28"/>
              </w:rPr>
              <w:t>2</w:t>
            </w:r>
          </w:p>
        </w:tc>
        <w:tc>
          <w:tcPr>
            <w:tcW w:w="709" w:type="dxa"/>
          </w:tcPr>
          <w:p w:rsidR="009B62E6" w:rsidRPr="001235EE" w:rsidRDefault="00741DE0" w:rsidP="00741DE0">
            <w:pPr>
              <w:jc w:val="center"/>
              <w:rPr>
                <w:sz w:val="28"/>
                <w:szCs w:val="28"/>
              </w:rPr>
            </w:pPr>
            <w:r>
              <w:rPr>
                <w:sz w:val="28"/>
                <w:szCs w:val="28"/>
              </w:rPr>
              <w:t>2</w:t>
            </w:r>
          </w:p>
        </w:tc>
      </w:tr>
      <w:tr w:rsidR="009B62E6" w:rsidRPr="001235EE" w:rsidTr="00596C49">
        <w:trPr>
          <w:cantSplit/>
        </w:trPr>
        <w:tc>
          <w:tcPr>
            <w:tcW w:w="1135" w:type="dxa"/>
          </w:tcPr>
          <w:p w:rsidR="009B62E6" w:rsidRPr="001235EE" w:rsidRDefault="009C52E1" w:rsidP="00F35A3A">
            <w:pPr>
              <w:jc w:val="center"/>
              <w:rPr>
                <w:sz w:val="28"/>
                <w:szCs w:val="28"/>
              </w:rPr>
            </w:pPr>
            <w:r>
              <w:rPr>
                <w:sz w:val="28"/>
                <w:szCs w:val="28"/>
              </w:rPr>
              <w:t>3.2.2</w:t>
            </w:r>
          </w:p>
        </w:tc>
        <w:tc>
          <w:tcPr>
            <w:tcW w:w="5812" w:type="dxa"/>
          </w:tcPr>
          <w:p w:rsidR="009B62E6" w:rsidRPr="001235EE" w:rsidRDefault="009B62E6" w:rsidP="009C0D70">
            <w:pPr>
              <w:rPr>
                <w:sz w:val="28"/>
                <w:szCs w:val="28"/>
              </w:rPr>
            </w:pPr>
            <w:r w:rsidRPr="001235EE">
              <w:rPr>
                <w:sz w:val="28"/>
                <w:szCs w:val="28"/>
              </w:rPr>
              <w:t>Развитие изобразительной деятельности  в  дошкольном возрасте</w:t>
            </w:r>
          </w:p>
        </w:tc>
        <w:tc>
          <w:tcPr>
            <w:tcW w:w="1133" w:type="dxa"/>
          </w:tcPr>
          <w:p w:rsidR="009B62E6" w:rsidRPr="00553BDB" w:rsidRDefault="00CF31DD" w:rsidP="00CF31DD">
            <w:pPr>
              <w:jc w:val="center"/>
              <w:rPr>
                <w:sz w:val="28"/>
                <w:szCs w:val="28"/>
              </w:rPr>
            </w:pPr>
            <w:r w:rsidRPr="00553BDB">
              <w:rPr>
                <w:sz w:val="28"/>
                <w:szCs w:val="28"/>
              </w:rPr>
              <w:t>4</w:t>
            </w:r>
          </w:p>
        </w:tc>
        <w:tc>
          <w:tcPr>
            <w:tcW w:w="850" w:type="dxa"/>
          </w:tcPr>
          <w:p w:rsidR="009B62E6" w:rsidRPr="001235EE" w:rsidRDefault="009B62E6" w:rsidP="00741DE0">
            <w:pPr>
              <w:jc w:val="center"/>
              <w:rPr>
                <w:sz w:val="28"/>
                <w:szCs w:val="28"/>
              </w:rPr>
            </w:pPr>
            <w:r>
              <w:rPr>
                <w:sz w:val="28"/>
                <w:szCs w:val="28"/>
              </w:rPr>
              <w:t>2</w:t>
            </w:r>
          </w:p>
        </w:tc>
        <w:tc>
          <w:tcPr>
            <w:tcW w:w="709" w:type="dxa"/>
          </w:tcPr>
          <w:p w:rsidR="009B62E6" w:rsidRPr="001235EE" w:rsidRDefault="00741DE0" w:rsidP="00741DE0">
            <w:pPr>
              <w:jc w:val="center"/>
              <w:rPr>
                <w:sz w:val="28"/>
                <w:szCs w:val="28"/>
              </w:rPr>
            </w:pPr>
            <w:r>
              <w:rPr>
                <w:sz w:val="28"/>
                <w:szCs w:val="28"/>
              </w:rPr>
              <w:t>2</w:t>
            </w:r>
          </w:p>
        </w:tc>
      </w:tr>
      <w:tr w:rsidR="009B62E6" w:rsidRPr="001235EE" w:rsidTr="00596C49">
        <w:trPr>
          <w:cantSplit/>
        </w:trPr>
        <w:tc>
          <w:tcPr>
            <w:tcW w:w="1135" w:type="dxa"/>
          </w:tcPr>
          <w:p w:rsidR="009B62E6" w:rsidRPr="001235EE" w:rsidRDefault="009C52E1" w:rsidP="00A704CF">
            <w:pPr>
              <w:jc w:val="center"/>
              <w:rPr>
                <w:sz w:val="28"/>
                <w:szCs w:val="28"/>
              </w:rPr>
            </w:pPr>
            <w:r>
              <w:rPr>
                <w:sz w:val="28"/>
                <w:szCs w:val="28"/>
              </w:rPr>
              <w:t>3.</w:t>
            </w:r>
            <w:r w:rsidR="00A704CF">
              <w:rPr>
                <w:sz w:val="28"/>
                <w:szCs w:val="28"/>
              </w:rPr>
              <w:t>2</w:t>
            </w:r>
            <w:r>
              <w:rPr>
                <w:sz w:val="28"/>
                <w:szCs w:val="28"/>
              </w:rPr>
              <w:t>.3</w:t>
            </w:r>
          </w:p>
        </w:tc>
        <w:tc>
          <w:tcPr>
            <w:tcW w:w="5812" w:type="dxa"/>
          </w:tcPr>
          <w:p w:rsidR="009B62E6" w:rsidRPr="001235EE" w:rsidRDefault="009B62E6" w:rsidP="009C0D70">
            <w:pPr>
              <w:rPr>
                <w:sz w:val="28"/>
                <w:szCs w:val="28"/>
              </w:rPr>
            </w:pPr>
            <w:r w:rsidRPr="001235EE">
              <w:rPr>
                <w:sz w:val="28"/>
                <w:szCs w:val="28"/>
              </w:rPr>
              <w:t>Психологическая характеристика элементарной трудовой деятельности в период  дошкольного детства</w:t>
            </w:r>
          </w:p>
        </w:tc>
        <w:tc>
          <w:tcPr>
            <w:tcW w:w="1133" w:type="dxa"/>
          </w:tcPr>
          <w:p w:rsidR="009B62E6" w:rsidRPr="00553BDB" w:rsidRDefault="00CF31DD" w:rsidP="00CF31DD">
            <w:pPr>
              <w:jc w:val="center"/>
              <w:rPr>
                <w:sz w:val="28"/>
                <w:szCs w:val="28"/>
              </w:rPr>
            </w:pPr>
            <w:r w:rsidRPr="00553BDB">
              <w:rPr>
                <w:sz w:val="28"/>
                <w:szCs w:val="28"/>
              </w:rPr>
              <w:t>2</w:t>
            </w:r>
          </w:p>
        </w:tc>
        <w:tc>
          <w:tcPr>
            <w:tcW w:w="850" w:type="dxa"/>
          </w:tcPr>
          <w:p w:rsidR="009B62E6" w:rsidRPr="001235EE" w:rsidRDefault="009B62E6" w:rsidP="00741DE0">
            <w:pPr>
              <w:jc w:val="center"/>
              <w:rPr>
                <w:sz w:val="28"/>
                <w:szCs w:val="28"/>
              </w:rPr>
            </w:pPr>
            <w:r>
              <w:rPr>
                <w:sz w:val="28"/>
                <w:szCs w:val="28"/>
              </w:rPr>
              <w:t>2</w:t>
            </w:r>
          </w:p>
        </w:tc>
        <w:tc>
          <w:tcPr>
            <w:tcW w:w="709" w:type="dxa"/>
          </w:tcPr>
          <w:p w:rsidR="009B62E6" w:rsidRPr="001235EE" w:rsidRDefault="009B62E6" w:rsidP="00741DE0">
            <w:pPr>
              <w:ind w:firstLine="709"/>
              <w:jc w:val="center"/>
              <w:rPr>
                <w:sz w:val="28"/>
                <w:szCs w:val="28"/>
              </w:rPr>
            </w:pPr>
          </w:p>
        </w:tc>
      </w:tr>
      <w:tr w:rsidR="009B62E6" w:rsidRPr="001235EE" w:rsidTr="00596C49">
        <w:trPr>
          <w:cantSplit/>
        </w:trPr>
        <w:tc>
          <w:tcPr>
            <w:tcW w:w="1135" w:type="dxa"/>
          </w:tcPr>
          <w:p w:rsidR="009B62E6" w:rsidRPr="001235EE" w:rsidRDefault="009C52E1" w:rsidP="0016375C">
            <w:pPr>
              <w:jc w:val="center"/>
              <w:rPr>
                <w:sz w:val="28"/>
                <w:szCs w:val="28"/>
              </w:rPr>
            </w:pPr>
            <w:r>
              <w:rPr>
                <w:sz w:val="28"/>
                <w:szCs w:val="28"/>
              </w:rPr>
              <w:t>3.</w:t>
            </w:r>
            <w:r w:rsidR="00A704CF">
              <w:rPr>
                <w:sz w:val="28"/>
                <w:szCs w:val="28"/>
              </w:rPr>
              <w:t>2</w:t>
            </w:r>
            <w:r>
              <w:rPr>
                <w:sz w:val="28"/>
                <w:szCs w:val="28"/>
              </w:rPr>
              <w:t>.</w:t>
            </w:r>
            <w:r w:rsidR="0016375C">
              <w:rPr>
                <w:sz w:val="28"/>
                <w:szCs w:val="28"/>
              </w:rPr>
              <w:t>4</w:t>
            </w:r>
          </w:p>
        </w:tc>
        <w:tc>
          <w:tcPr>
            <w:tcW w:w="5812" w:type="dxa"/>
          </w:tcPr>
          <w:p w:rsidR="009B62E6" w:rsidRPr="001235EE" w:rsidRDefault="009B62E6" w:rsidP="009C0D70">
            <w:pPr>
              <w:pStyle w:val="4"/>
              <w:spacing w:before="0" w:after="0"/>
              <w:rPr>
                <w:b w:val="0"/>
              </w:rPr>
            </w:pPr>
            <w:r w:rsidRPr="001235EE">
              <w:rPr>
                <w:b w:val="0"/>
              </w:rPr>
              <w:t>Особенности начальных форм учебной деятельности в дошкольном возрасте</w:t>
            </w:r>
          </w:p>
        </w:tc>
        <w:tc>
          <w:tcPr>
            <w:tcW w:w="1133" w:type="dxa"/>
          </w:tcPr>
          <w:p w:rsidR="009B62E6" w:rsidRPr="00553BDB" w:rsidRDefault="00CF31DD" w:rsidP="00CF31DD">
            <w:pPr>
              <w:jc w:val="center"/>
              <w:rPr>
                <w:sz w:val="28"/>
                <w:szCs w:val="28"/>
              </w:rPr>
            </w:pPr>
            <w:r w:rsidRPr="00553BDB">
              <w:rPr>
                <w:sz w:val="28"/>
                <w:szCs w:val="28"/>
              </w:rPr>
              <w:t>2</w:t>
            </w:r>
          </w:p>
        </w:tc>
        <w:tc>
          <w:tcPr>
            <w:tcW w:w="850" w:type="dxa"/>
          </w:tcPr>
          <w:p w:rsidR="009B62E6" w:rsidRPr="001235EE" w:rsidRDefault="009B62E6" w:rsidP="00741DE0">
            <w:pPr>
              <w:jc w:val="center"/>
              <w:rPr>
                <w:sz w:val="28"/>
                <w:szCs w:val="28"/>
              </w:rPr>
            </w:pPr>
            <w:r>
              <w:rPr>
                <w:sz w:val="28"/>
                <w:szCs w:val="28"/>
              </w:rPr>
              <w:t>2</w:t>
            </w:r>
          </w:p>
        </w:tc>
        <w:tc>
          <w:tcPr>
            <w:tcW w:w="709" w:type="dxa"/>
          </w:tcPr>
          <w:p w:rsidR="009B62E6" w:rsidRPr="001235EE" w:rsidRDefault="009B62E6" w:rsidP="00741DE0">
            <w:pPr>
              <w:ind w:firstLine="709"/>
              <w:jc w:val="center"/>
              <w:rPr>
                <w:sz w:val="28"/>
                <w:szCs w:val="28"/>
              </w:rPr>
            </w:pPr>
          </w:p>
        </w:tc>
      </w:tr>
      <w:tr w:rsidR="009B62E6" w:rsidRPr="001235EE" w:rsidTr="00596C49">
        <w:trPr>
          <w:cantSplit/>
        </w:trPr>
        <w:tc>
          <w:tcPr>
            <w:tcW w:w="1135" w:type="dxa"/>
          </w:tcPr>
          <w:p w:rsidR="009B62E6" w:rsidRPr="001235EE" w:rsidRDefault="00A704CF" w:rsidP="00A704CF">
            <w:pPr>
              <w:jc w:val="center"/>
              <w:rPr>
                <w:b/>
                <w:sz w:val="28"/>
                <w:szCs w:val="28"/>
              </w:rPr>
            </w:pPr>
            <w:r>
              <w:rPr>
                <w:b/>
                <w:sz w:val="28"/>
                <w:szCs w:val="28"/>
              </w:rPr>
              <w:t>3.3</w:t>
            </w:r>
          </w:p>
        </w:tc>
        <w:tc>
          <w:tcPr>
            <w:tcW w:w="5812" w:type="dxa"/>
          </w:tcPr>
          <w:p w:rsidR="009B62E6" w:rsidRPr="001235EE" w:rsidRDefault="009B62E6" w:rsidP="001235EE">
            <w:pPr>
              <w:rPr>
                <w:b/>
                <w:sz w:val="28"/>
                <w:szCs w:val="28"/>
              </w:rPr>
            </w:pPr>
            <w:r w:rsidRPr="001235EE">
              <w:rPr>
                <w:b/>
                <w:sz w:val="28"/>
                <w:szCs w:val="28"/>
              </w:rPr>
              <w:t xml:space="preserve">Познавательное </w:t>
            </w:r>
            <w:r>
              <w:rPr>
                <w:b/>
                <w:sz w:val="28"/>
                <w:szCs w:val="28"/>
              </w:rPr>
              <w:t>развитие  в дошкольном возрасте</w:t>
            </w:r>
          </w:p>
        </w:tc>
        <w:tc>
          <w:tcPr>
            <w:tcW w:w="1133" w:type="dxa"/>
          </w:tcPr>
          <w:p w:rsidR="009B62E6" w:rsidRPr="002E361E" w:rsidRDefault="002E361E" w:rsidP="00750A3F">
            <w:pPr>
              <w:jc w:val="center"/>
              <w:rPr>
                <w:b/>
                <w:sz w:val="28"/>
                <w:szCs w:val="28"/>
              </w:rPr>
            </w:pPr>
            <w:r w:rsidRPr="002E361E">
              <w:rPr>
                <w:b/>
                <w:sz w:val="28"/>
                <w:szCs w:val="28"/>
              </w:rPr>
              <w:t>2</w:t>
            </w:r>
            <w:r w:rsidR="00750A3F">
              <w:rPr>
                <w:b/>
                <w:sz w:val="28"/>
                <w:szCs w:val="28"/>
              </w:rPr>
              <w:t>4</w:t>
            </w:r>
          </w:p>
        </w:tc>
        <w:tc>
          <w:tcPr>
            <w:tcW w:w="850" w:type="dxa"/>
          </w:tcPr>
          <w:p w:rsidR="009B62E6" w:rsidRPr="002E361E" w:rsidRDefault="002E361E" w:rsidP="00750A3F">
            <w:pPr>
              <w:jc w:val="center"/>
              <w:rPr>
                <w:b/>
                <w:sz w:val="28"/>
                <w:szCs w:val="28"/>
              </w:rPr>
            </w:pPr>
            <w:r w:rsidRPr="002E361E">
              <w:rPr>
                <w:b/>
                <w:sz w:val="28"/>
                <w:szCs w:val="28"/>
              </w:rPr>
              <w:t>1</w:t>
            </w:r>
            <w:r w:rsidR="00750A3F">
              <w:rPr>
                <w:b/>
                <w:sz w:val="28"/>
                <w:szCs w:val="28"/>
              </w:rPr>
              <w:t>2</w:t>
            </w:r>
          </w:p>
        </w:tc>
        <w:tc>
          <w:tcPr>
            <w:tcW w:w="709" w:type="dxa"/>
          </w:tcPr>
          <w:p w:rsidR="009B62E6" w:rsidRPr="002E361E" w:rsidRDefault="002E361E" w:rsidP="002E361E">
            <w:pPr>
              <w:jc w:val="center"/>
              <w:rPr>
                <w:b/>
                <w:sz w:val="28"/>
                <w:szCs w:val="28"/>
              </w:rPr>
            </w:pPr>
            <w:r w:rsidRPr="002E361E">
              <w:rPr>
                <w:b/>
                <w:sz w:val="28"/>
                <w:szCs w:val="28"/>
              </w:rPr>
              <w:t>12</w:t>
            </w:r>
          </w:p>
        </w:tc>
      </w:tr>
      <w:tr w:rsidR="009B62E6" w:rsidRPr="001235EE" w:rsidTr="00596C49">
        <w:trPr>
          <w:cantSplit/>
          <w:trHeight w:val="394"/>
        </w:trPr>
        <w:tc>
          <w:tcPr>
            <w:tcW w:w="1135" w:type="dxa"/>
          </w:tcPr>
          <w:p w:rsidR="009B62E6" w:rsidRPr="001235EE" w:rsidRDefault="00A704CF" w:rsidP="00A704CF">
            <w:pPr>
              <w:jc w:val="center"/>
              <w:rPr>
                <w:sz w:val="28"/>
                <w:szCs w:val="28"/>
              </w:rPr>
            </w:pPr>
            <w:r>
              <w:rPr>
                <w:sz w:val="28"/>
                <w:szCs w:val="28"/>
              </w:rPr>
              <w:t>3</w:t>
            </w:r>
            <w:r w:rsidR="009B62E6">
              <w:rPr>
                <w:sz w:val="28"/>
                <w:szCs w:val="28"/>
              </w:rPr>
              <w:t>.</w:t>
            </w:r>
            <w:r>
              <w:rPr>
                <w:sz w:val="28"/>
                <w:szCs w:val="28"/>
              </w:rPr>
              <w:t>3.1</w:t>
            </w:r>
          </w:p>
        </w:tc>
        <w:tc>
          <w:tcPr>
            <w:tcW w:w="5812" w:type="dxa"/>
          </w:tcPr>
          <w:p w:rsidR="009B62E6" w:rsidRPr="005E4706" w:rsidRDefault="009B62E6" w:rsidP="005E4706">
            <w:pPr>
              <w:rPr>
                <w:sz w:val="28"/>
                <w:szCs w:val="28"/>
                <w:lang w:val="en-US"/>
              </w:rPr>
            </w:pPr>
            <w:r w:rsidRPr="001235EE">
              <w:rPr>
                <w:sz w:val="28"/>
                <w:szCs w:val="28"/>
              </w:rPr>
              <w:t xml:space="preserve">Сенсорное развитие  </w:t>
            </w:r>
            <w:r w:rsidR="005E4706">
              <w:rPr>
                <w:sz w:val="28"/>
                <w:szCs w:val="28"/>
              </w:rPr>
              <w:t xml:space="preserve"> дошкольников</w:t>
            </w:r>
          </w:p>
        </w:tc>
        <w:tc>
          <w:tcPr>
            <w:tcW w:w="1133" w:type="dxa"/>
          </w:tcPr>
          <w:p w:rsidR="009B62E6" w:rsidRPr="00553BDB" w:rsidRDefault="00CF31DD" w:rsidP="00CF31DD">
            <w:pPr>
              <w:jc w:val="center"/>
              <w:rPr>
                <w:sz w:val="28"/>
                <w:szCs w:val="28"/>
              </w:rPr>
            </w:pPr>
            <w:r w:rsidRPr="00553BDB">
              <w:rPr>
                <w:sz w:val="28"/>
                <w:szCs w:val="28"/>
              </w:rPr>
              <w:t>4</w:t>
            </w:r>
          </w:p>
        </w:tc>
        <w:tc>
          <w:tcPr>
            <w:tcW w:w="850" w:type="dxa"/>
          </w:tcPr>
          <w:p w:rsidR="009B62E6" w:rsidRPr="001235EE" w:rsidRDefault="009B62E6" w:rsidP="00741DE0">
            <w:pPr>
              <w:jc w:val="center"/>
              <w:rPr>
                <w:sz w:val="28"/>
                <w:szCs w:val="28"/>
              </w:rPr>
            </w:pPr>
            <w:r>
              <w:rPr>
                <w:sz w:val="28"/>
                <w:szCs w:val="28"/>
              </w:rPr>
              <w:t>2</w:t>
            </w:r>
          </w:p>
        </w:tc>
        <w:tc>
          <w:tcPr>
            <w:tcW w:w="709" w:type="dxa"/>
          </w:tcPr>
          <w:p w:rsidR="009B62E6" w:rsidRPr="001235EE" w:rsidRDefault="00741DE0" w:rsidP="00741DE0">
            <w:pPr>
              <w:jc w:val="center"/>
              <w:rPr>
                <w:sz w:val="28"/>
                <w:szCs w:val="28"/>
              </w:rPr>
            </w:pPr>
            <w:r>
              <w:rPr>
                <w:sz w:val="28"/>
                <w:szCs w:val="28"/>
              </w:rPr>
              <w:t>2</w:t>
            </w:r>
          </w:p>
        </w:tc>
      </w:tr>
      <w:tr w:rsidR="009B62E6" w:rsidRPr="001235EE" w:rsidTr="00596C49">
        <w:trPr>
          <w:cantSplit/>
        </w:trPr>
        <w:tc>
          <w:tcPr>
            <w:tcW w:w="1135" w:type="dxa"/>
          </w:tcPr>
          <w:p w:rsidR="009B62E6" w:rsidRPr="001235EE" w:rsidRDefault="00A704CF" w:rsidP="00A704CF">
            <w:pPr>
              <w:jc w:val="center"/>
              <w:rPr>
                <w:sz w:val="28"/>
                <w:szCs w:val="28"/>
              </w:rPr>
            </w:pPr>
            <w:r>
              <w:rPr>
                <w:sz w:val="28"/>
                <w:szCs w:val="28"/>
              </w:rPr>
              <w:t>3</w:t>
            </w:r>
            <w:r w:rsidR="009B62E6">
              <w:rPr>
                <w:sz w:val="28"/>
                <w:szCs w:val="28"/>
              </w:rPr>
              <w:t>.</w:t>
            </w:r>
            <w:r>
              <w:rPr>
                <w:sz w:val="28"/>
                <w:szCs w:val="28"/>
              </w:rPr>
              <w:t>3.2</w:t>
            </w:r>
          </w:p>
        </w:tc>
        <w:tc>
          <w:tcPr>
            <w:tcW w:w="5812" w:type="dxa"/>
          </w:tcPr>
          <w:p w:rsidR="009B62E6" w:rsidRPr="001235EE" w:rsidRDefault="009B62E6" w:rsidP="009C0D70">
            <w:pPr>
              <w:rPr>
                <w:b/>
                <w:sz w:val="28"/>
                <w:szCs w:val="28"/>
              </w:rPr>
            </w:pPr>
            <w:r w:rsidRPr="001235EE">
              <w:rPr>
                <w:sz w:val="28"/>
                <w:szCs w:val="28"/>
              </w:rPr>
              <w:t>Развитие внимания в  дошкольном возрасте</w:t>
            </w:r>
          </w:p>
        </w:tc>
        <w:tc>
          <w:tcPr>
            <w:tcW w:w="1133" w:type="dxa"/>
          </w:tcPr>
          <w:p w:rsidR="009B62E6" w:rsidRPr="00553BDB" w:rsidRDefault="00CF31DD" w:rsidP="00CF31DD">
            <w:pPr>
              <w:jc w:val="center"/>
              <w:rPr>
                <w:sz w:val="28"/>
                <w:szCs w:val="28"/>
              </w:rPr>
            </w:pPr>
            <w:r w:rsidRPr="00553BDB">
              <w:rPr>
                <w:sz w:val="28"/>
                <w:szCs w:val="28"/>
              </w:rPr>
              <w:t>4</w:t>
            </w:r>
          </w:p>
        </w:tc>
        <w:tc>
          <w:tcPr>
            <w:tcW w:w="850" w:type="dxa"/>
          </w:tcPr>
          <w:p w:rsidR="009B62E6" w:rsidRPr="001235EE" w:rsidRDefault="009B62E6" w:rsidP="00741DE0">
            <w:pPr>
              <w:jc w:val="center"/>
              <w:rPr>
                <w:sz w:val="28"/>
                <w:szCs w:val="28"/>
              </w:rPr>
            </w:pPr>
            <w:r>
              <w:rPr>
                <w:sz w:val="28"/>
                <w:szCs w:val="28"/>
              </w:rPr>
              <w:t>2</w:t>
            </w:r>
          </w:p>
        </w:tc>
        <w:tc>
          <w:tcPr>
            <w:tcW w:w="709" w:type="dxa"/>
          </w:tcPr>
          <w:p w:rsidR="009B62E6" w:rsidRPr="001235EE" w:rsidRDefault="00741DE0" w:rsidP="00741DE0">
            <w:pPr>
              <w:jc w:val="center"/>
              <w:rPr>
                <w:sz w:val="28"/>
                <w:szCs w:val="28"/>
              </w:rPr>
            </w:pPr>
            <w:r>
              <w:rPr>
                <w:sz w:val="28"/>
                <w:szCs w:val="28"/>
              </w:rPr>
              <w:t>2</w:t>
            </w:r>
          </w:p>
        </w:tc>
      </w:tr>
      <w:tr w:rsidR="009B62E6" w:rsidRPr="001235EE" w:rsidTr="00596C49">
        <w:trPr>
          <w:cantSplit/>
        </w:trPr>
        <w:tc>
          <w:tcPr>
            <w:tcW w:w="1135" w:type="dxa"/>
          </w:tcPr>
          <w:p w:rsidR="009B62E6" w:rsidRPr="001235EE" w:rsidRDefault="00A704CF" w:rsidP="001235EE">
            <w:pPr>
              <w:jc w:val="center"/>
              <w:rPr>
                <w:sz w:val="28"/>
                <w:szCs w:val="28"/>
              </w:rPr>
            </w:pPr>
            <w:r>
              <w:rPr>
                <w:sz w:val="28"/>
                <w:szCs w:val="28"/>
              </w:rPr>
              <w:lastRenderedPageBreak/>
              <w:t>3</w:t>
            </w:r>
            <w:r w:rsidR="009B62E6">
              <w:rPr>
                <w:sz w:val="28"/>
                <w:szCs w:val="28"/>
              </w:rPr>
              <w:t>.3</w:t>
            </w:r>
            <w:r>
              <w:rPr>
                <w:sz w:val="28"/>
                <w:szCs w:val="28"/>
              </w:rPr>
              <w:t>.3</w:t>
            </w:r>
          </w:p>
        </w:tc>
        <w:tc>
          <w:tcPr>
            <w:tcW w:w="5812" w:type="dxa"/>
          </w:tcPr>
          <w:p w:rsidR="009B62E6" w:rsidRPr="001235EE" w:rsidRDefault="009B62E6" w:rsidP="009C0D70">
            <w:pPr>
              <w:rPr>
                <w:sz w:val="28"/>
                <w:szCs w:val="28"/>
              </w:rPr>
            </w:pPr>
            <w:r w:rsidRPr="001235EE">
              <w:rPr>
                <w:sz w:val="28"/>
                <w:szCs w:val="28"/>
              </w:rPr>
              <w:t>Развитие памяти в  дошкольном возрасте</w:t>
            </w:r>
          </w:p>
        </w:tc>
        <w:tc>
          <w:tcPr>
            <w:tcW w:w="1133" w:type="dxa"/>
          </w:tcPr>
          <w:p w:rsidR="009B62E6" w:rsidRPr="00553BDB" w:rsidRDefault="00CF31DD" w:rsidP="00CF31DD">
            <w:pPr>
              <w:jc w:val="center"/>
              <w:rPr>
                <w:sz w:val="28"/>
                <w:szCs w:val="28"/>
              </w:rPr>
            </w:pPr>
            <w:r w:rsidRPr="00553BDB">
              <w:rPr>
                <w:sz w:val="28"/>
                <w:szCs w:val="28"/>
              </w:rPr>
              <w:t>4</w:t>
            </w:r>
          </w:p>
        </w:tc>
        <w:tc>
          <w:tcPr>
            <w:tcW w:w="850" w:type="dxa"/>
          </w:tcPr>
          <w:p w:rsidR="009B62E6" w:rsidRPr="001235EE" w:rsidRDefault="009B62E6" w:rsidP="00741DE0">
            <w:pPr>
              <w:jc w:val="center"/>
              <w:rPr>
                <w:sz w:val="28"/>
                <w:szCs w:val="28"/>
              </w:rPr>
            </w:pPr>
            <w:r>
              <w:rPr>
                <w:sz w:val="28"/>
                <w:szCs w:val="28"/>
              </w:rPr>
              <w:t>2</w:t>
            </w:r>
          </w:p>
        </w:tc>
        <w:tc>
          <w:tcPr>
            <w:tcW w:w="709" w:type="dxa"/>
          </w:tcPr>
          <w:p w:rsidR="009B62E6" w:rsidRPr="001235EE" w:rsidRDefault="00741DE0" w:rsidP="00741DE0">
            <w:pPr>
              <w:jc w:val="center"/>
              <w:rPr>
                <w:sz w:val="28"/>
                <w:szCs w:val="28"/>
              </w:rPr>
            </w:pPr>
            <w:r>
              <w:rPr>
                <w:sz w:val="28"/>
                <w:szCs w:val="28"/>
              </w:rPr>
              <w:t>2</w:t>
            </w:r>
          </w:p>
        </w:tc>
      </w:tr>
      <w:tr w:rsidR="009B62E6" w:rsidRPr="001235EE" w:rsidTr="00596C49">
        <w:trPr>
          <w:cantSplit/>
        </w:trPr>
        <w:tc>
          <w:tcPr>
            <w:tcW w:w="1135" w:type="dxa"/>
          </w:tcPr>
          <w:p w:rsidR="009B62E6" w:rsidRPr="001235EE" w:rsidRDefault="00A704CF" w:rsidP="001235EE">
            <w:pPr>
              <w:jc w:val="center"/>
              <w:rPr>
                <w:sz w:val="28"/>
                <w:szCs w:val="28"/>
              </w:rPr>
            </w:pPr>
            <w:r>
              <w:rPr>
                <w:sz w:val="28"/>
                <w:szCs w:val="28"/>
              </w:rPr>
              <w:t>3.3</w:t>
            </w:r>
            <w:r w:rsidR="009B62E6">
              <w:rPr>
                <w:sz w:val="28"/>
                <w:szCs w:val="28"/>
              </w:rPr>
              <w:t>.4</w:t>
            </w:r>
          </w:p>
        </w:tc>
        <w:tc>
          <w:tcPr>
            <w:tcW w:w="5812" w:type="dxa"/>
          </w:tcPr>
          <w:p w:rsidR="009B62E6" w:rsidRPr="001235EE" w:rsidRDefault="009B62E6" w:rsidP="009C0D70">
            <w:pPr>
              <w:rPr>
                <w:sz w:val="28"/>
                <w:szCs w:val="28"/>
              </w:rPr>
            </w:pPr>
            <w:r w:rsidRPr="001235EE">
              <w:rPr>
                <w:sz w:val="28"/>
                <w:szCs w:val="28"/>
              </w:rPr>
              <w:t>Развитие речи в  дошкольном возрасте</w:t>
            </w:r>
          </w:p>
        </w:tc>
        <w:tc>
          <w:tcPr>
            <w:tcW w:w="1133" w:type="dxa"/>
          </w:tcPr>
          <w:p w:rsidR="009B62E6" w:rsidRPr="00553BDB" w:rsidRDefault="00CF31DD" w:rsidP="00CF31DD">
            <w:pPr>
              <w:jc w:val="center"/>
              <w:rPr>
                <w:sz w:val="28"/>
                <w:szCs w:val="28"/>
              </w:rPr>
            </w:pPr>
            <w:r w:rsidRPr="00553BDB">
              <w:rPr>
                <w:sz w:val="28"/>
                <w:szCs w:val="28"/>
              </w:rPr>
              <w:t>4</w:t>
            </w:r>
          </w:p>
        </w:tc>
        <w:tc>
          <w:tcPr>
            <w:tcW w:w="850" w:type="dxa"/>
          </w:tcPr>
          <w:p w:rsidR="009B62E6" w:rsidRPr="001235EE" w:rsidRDefault="009B62E6" w:rsidP="00741DE0">
            <w:pPr>
              <w:jc w:val="center"/>
              <w:rPr>
                <w:sz w:val="28"/>
                <w:szCs w:val="28"/>
              </w:rPr>
            </w:pPr>
            <w:r>
              <w:rPr>
                <w:sz w:val="28"/>
                <w:szCs w:val="28"/>
              </w:rPr>
              <w:t>2</w:t>
            </w:r>
          </w:p>
        </w:tc>
        <w:tc>
          <w:tcPr>
            <w:tcW w:w="709" w:type="dxa"/>
          </w:tcPr>
          <w:p w:rsidR="009B62E6" w:rsidRPr="001235EE" w:rsidRDefault="00741DE0" w:rsidP="00741DE0">
            <w:pPr>
              <w:jc w:val="center"/>
              <w:rPr>
                <w:sz w:val="28"/>
                <w:szCs w:val="28"/>
              </w:rPr>
            </w:pPr>
            <w:r>
              <w:rPr>
                <w:sz w:val="28"/>
                <w:szCs w:val="28"/>
              </w:rPr>
              <w:t>2</w:t>
            </w:r>
          </w:p>
        </w:tc>
      </w:tr>
      <w:tr w:rsidR="009B62E6" w:rsidRPr="001235EE" w:rsidTr="00596C49">
        <w:trPr>
          <w:cantSplit/>
        </w:trPr>
        <w:tc>
          <w:tcPr>
            <w:tcW w:w="1135" w:type="dxa"/>
          </w:tcPr>
          <w:p w:rsidR="009B62E6" w:rsidRPr="001235EE" w:rsidRDefault="00A704CF" w:rsidP="001235EE">
            <w:pPr>
              <w:jc w:val="center"/>
              <w:rPr>
                <w:sz w:val="28"/>
                <w:szCs w:val="28"/>
              </w:rPr>
            </w:pPr>
            <w:r>
              <w:rPr>
                <w:sz w:val="28"/>
                <w:szCs w:val="28"/>
              </w:rPr>
              <w:t>3.3</w:t>
            </w:r>
            <w:r w:rsidR="009B62E6">
              <w:rPr>
                <w:sz w:val="28"/>
                <w:szCs w:val="28"/>
              </w:rPr>
              <w:t>.5</w:t>
            </w:r>
          </w:p>
        </w:tc>
        <w:tc>
          <w:tcPr>
            <w:tcW w:w="5812" w:type="dxa"/>
          </w:tcPr>
          <w:p w:rsidR="009B62E6" w:rsidRPr="001235EE" w:rsidRDefault="009B62E6" w:rsidP="009C0D70">
            <w:pPr>
              <w:rPr>
                <w:sz w:val="28"/>
                <w:szCs w:val="28"/>
              </w:rPr>
            </w:pPr>
            <w:r w:rsidRPr="001235EE">
              <w:rPr>
                <w:sz w:val="28"/>
                <w:szCs w:val="28"/>
              </w:rPr>
              <w:t>Развитие мышления в дошкольном возрасте</w:t>
            </w:r>
          </w:p>
        </w:tc>
        <w:tc>
          <w:tcPr>
            <w:tcW w:w="1133" w:type="dxa"/>
          </w:tcPr>
          <w:p w:rsidR="009B62E6" w:rsidRPr="00553BDB" w:rsidRDefault="00750A3F" w:rsidP="00CF31DD">
            <w:pPr>
              <w:jc w:val="center"/>
              <w:rPr>
                <w:sz w:val="28"/>
                <w:szCs w:val="28"/>
              </w:rPr>
            </w:pPr>
            <w:r w:rsidRPr="00553BDB">
              <w:rPr>
                <w:sz w:val="28"/>
                <w:szCs w:val="28"/>
              </w:rPr>
              <w:t>4</w:t>
            </w:r>
          </w:p>
        </w:tc>
        <w:tc>
          <w:tcPr>
            <w:tcW w:w="850" w:type="dxa"/>
          </w:tcPr>
          <w:p w:rsidR="009B62E6" w:rsidRPr="001235EE" w:rsidRDefault="00366B24" w:rsidP="00741DE0">
            <w:pPr>
              <w:jc w:val="center"/>
              <w:rPr>
                <w:sz w:val="28"/>
                <w:szCs w:val="28"/>
              </w:rPr>
            </w:pPr>
            <w:r>
              <w:rPr>
                <w:sz w:val="28"/>
                <w:szCs w:val="28"/>
              </w:rPr>
              <w:t>2</w:t>
            </w:r>
          </w:p>
        </w:tc>
        <w:tc>
          <w:tcPr>
            <w:tcW w:w="709" w:type="dxa"/>
          </w:tcPr>
          <w:p w:rsidR="009B62E6" w:rsidRPr="001235EE" w:rsidRDefault="00741DE0" w:rsidP="00741DE0">
            <w:pPr>
              <w:jc w:val="center"/>
              <w:rPr>
                <w:sz w:val="28"/>
                <w:szCs w:val="28"/>
              </w:rPr>
            </w:pPr>
            <w:r>
              <w:rPr>
                <w:sz w:val="28"/>
                <w:szCs w:val="28"/>
              </w:rPr>
              <w:t>2</w:t>
            </w:r>
          </w:p>
        </w:tc>
      </w:tr>
      <w:tr w:rsidR="009B62E6" w:rsidRPr="001235EE" w:rsidTr="00596C49">
        <w:trPr>
          <w:cantSplit/>
        </w:trPr>
        <w:tc>
          <w:tcPr>
            <w:tcW w:w="1135" w:type="dxa"/>
          </w:tcPr>
          <w:p w:rsidR="009B62E6" w:rsidRPr="001235EE" w:rsidRDefault="00A704CF" w:rsidP="001235EE">
            <w:pPr>
              <w:jc w:val="center"/>
              <w:rPr>
                <w:sz w:val="28"/>
                <w:szCs w:val="28"/>
              </w:rPr>
            </w:pPr>
            <w:r>
              <w:rPr>
                <w:sz w:val="28"/>
                <w:szCs w:val="28"/>
              </w:rPr>
              <w:t>3.3</w:t>
            </w:r>
            <w:r w:rsidR="009B62E6" w:rsidRPr="001235EE">
              <w:rPr>
                <w:sz w:val="28"/>
                <w:szCs w:val="28"/>
              </w:rPr>
              <w:t>.6</w:t>
            </w:r>
          </w:p>
        </w:tc>
        <w:tc>
          <w:tcPr>
            <w:tcW w:w="5812" w:type="dxa"/>
          </w:tcPr>
          <w:p w:rsidR="009B62E6" w:rsidRPr="001235EE" w:rsidRDefault="009B62E6" w:rsidP="009C0D70">
            <w:pPr>
              <w:rPr>
                <w:sz w:val="28"/>
                <w:szCs w:val="28"/>
              </w:rPr>
            </w:pPr>
            <w:r w:rsidRPr="001235EE">
              <w:rPr>
                <w:sz w:val="28"/>
                <w:szCs w:val="28"/>
              </w:rPr>
              <w:t>Развитие воображения в  дошкольном возрасте</w:t>
            </w:r>
          </w:p>
        </w:tc>
        <w:tc>
          <w:tcPr>
            <w:tcW w:w="1133" w:type="dxa"/>
          </w:tcPr>
          <w:p w:rsidR="009B62E6" w:rsidRPr="00553BDB" w:rsidRDefault="00CF31DD" w:rsidP="00CF31DD">
            <w:pPr>
              <w:jc w:val="center"/>
              <w:rPr>
                <w:sz w:val="28"/>
                <w:szCs w:val="28"/>
              </w:rPr>
            </w:pPr>
            <w:r w:rsidRPr="00553BDB">
              <w:rPr>
                <w:sz w:val="28"/>
                <w:szCs w:val="28"/>
              </w:rPr>
              <w:t>4</w:t>
            </w:r>
          </w:p>
        </w:tc>
        <w:tc>
          <w:tcPr>
            <w:tcW w:w="850" w:type="dxa"/>
          </w:tcPr>
          <w:p w:rsidR="009B62E6" w:rsidRPr="00741DE0" w:rsidRDefault="009B62E6" w:rsidP="00741DE0">
            <w:pPr>
              <w:jc w:val="center"/>
              <w:rPr>
                <w:sz w:val="28"/>
                <w:szCs w:val="28"/>
              </w:rPr>
            </w:pPr>
            <w:r w:rsidRPr="00741DE0">
              <w:rPr>
                <w:sz w:val="28"/>
                <w:szCs w:val="28"/>
              </w:rPr>
              <w:t>2</w:t>
            </w:r>
          </w:p>
        </w:tc>
        <w:tc>
          <w:tcPr>
            <w:tcW w:w="709" w:type="dxa"/>
          </w:tcPr>
          <w:p w:rsidR="009B62E6" w:rsidRPr="00741DE0" w:rsidRDefault="00741DE0" w:rsidP="00741DE0">
            <w:pPr>
              <w:jc w:val="center"/>
              <w:rPr>
                <w:sz w:val="28"/>
                <w:szCs w:val="28"/>
              </w:rPr>
            </w:pPr>
            <w:r w:rsidRPr="00741DE0">
              <w:rPr>
                <w:sz w:val="28"/>
                <w:szCs w:val="28"/>
              </w:rPr>
              <w:t>2</w:t>
            </w:r>
          </w:p>
        </w:tc>
      </w:tr>
      <w:tr w:rsidR="009B62E6" w:rsidRPr="001235EE" w:rsidTr="00596C49">
        <w:trPr>
          <w:cantSplit/>
        </w:trPr>
        <w:tc>
          <w:tcPr>
            <w:tcW w:w="1135" w:type="dxa"/>
          </w:tcPr>
          <w:p w:rsidR="009B62E6" w:rsidRPr="001235EE" w:rsidRDefault="00A704CF" w:rsidP="00F35A3A">
            <w:pPr>
              <w:jc w:val="center"/>
              <w:rPr>
                <w:b/>
                <w:sz w:val="28"/>
                <w:szCs w:val="28"/>
              </w:rPr>
            </w:pPr>
            <w:r>
              <w:rPr>
                <w:b/>
                <w:sz w:val="28"/>
                <w:szCs w:val="28"/>
              </w:rPr>
              <w:t>3.4</w:t>
            </w:r>
          </w:p>
        </w:tc>
        <w:tc>
          <w:tcPr>
            <w:tcW w:w="5812" w:type="dxa"/>
          </w:tcPr>
          <w:p w:rsidR="009B62E6" w:rsidRPr="001235EE" w:rsidRDefault="009B62E6" w:rsidP="009C0D70">
            <w:pPr>
              <w:rPr>
                <w:b/>
                <w:sz w:val="28"/>
                <w:szCs w:val="28"/>
              </w:rPr>
            </w:pPr>
            <w:r w:rsidRPr="001235EE">
              <w:rPr>
                <w:b/>
                <w:sz w:val="28"/>
                <w:szCs w:val="28"/>
              </w:rPr>
              <w:t>Развитие личности в дошкольном возрасте</w:t>
            </w:r>
          </w:p>
        </w:tc>
        <w:tc>
          <w:tcPr>
            <w:tcW w:w="1133" w:type="dxa"/>
          </w:tcPr>
          <w:p w:rsidR="009B62E6" w:rsidRPr="00EB646B" w:rsidRDefault="00925DBC" w:rsidP="00AD15BA">
            <w:pPr>
              <w:jc w:val="center"/>
              <w:rPr>
                <w:b/>
                <w:sz w:val="28"/>
                <w:szCs w:val="28"/>
              </w:rPr>
            </w:pPr>
            <w:r>
              <w:rPr>
                <w:b/>
                <w:sz w:val="28"/>
                <w:szCs w:val="28"/>
              </w:rPr>
              <w:t>1</w:t>
            </w:r>
            <w:r w:rsidR="00AD15BA">
              <w:rPr>
                <w:b/>
                <w:sz w:val="28"/>
                <w:szCs w:val="28"/>
              </w:rPr>
              <w:t>6</w:t>
            </w:r>
          </w:p>
        </w:tc>
        <w:tc>
          <w:tcPr>
            <w:tcW w:w="850" w:type="dxa"/>
          </w:tcPr>
          <w:p w:rsidR="009B62E6" w:rsidRPr="00EB646B" w:rsidRDefault="00AD15BA" w:rsidP="00925DBC">
            <w:pPr>
              <w:jc w:val="center"/>
              <w:rPr>
                <w:b/>
                <w:sz w:val="28"/>
                <w:szCs w:val="28"/>
              </w:rPr>
            </w:pPr>
            <w:r>
              <w:rPr>
                <w:b/>
                <w:sz w:val="28"/>
                <w:szCs w:val="28"/>
              </w:rPr>
              <w:t>8</w:t>
            </w:r>
          </w:p>
        </w:tc>
        <w:tc>
          <w:tcPr>
            <w:tcW w:w="709" w:type="dxa"/>
          </w:tcPr>
          <w:p w:rsidR="009B62E6" w:rsidRPr="00EB646B" w:rsidRDefault="00EB646B" w:rsidP="00EB646B">
            <w:pPr>
              <w:jc w:val="center"/>
              <w:rPr>
                <w:b/>
                <w:sz w:val="28"/>
                <w:szCs w:val="28"/>
              </w:rPr>
            </w:pPr>
            <w:r w:rsidRPr="00EB646B">
              <w:rPr>
                <w:b/>
                <w:sz w:val="28"/>
                <w:szCs w:val="28"/>
              </w:rPr>
              <w:t>8</w:t>
            </w:r>
          </w:p>
        </w:tc>
      </w:tr>
      <w:tr w:rsidR="009B62E6" w:rsidRPr="001235EE" w:rsidTr="00596C49">
        <w:trPr>
          <w:cantSplit/>
        </w:trPr>
        <w:tc>
          <w:tcPr>
            <w:tcW w:w="1135" w:type="dxa"/>
          </w:tcPr>
          <w:p w:rsidR="009B62E6" w:rsidRPr="001235EE" w:rsidRDefault="00A704CF" w:rsidP="001235EE">
            <w:pPr>
              <w:jc w:val="center"/>
              <w:rPr>
                <w:sz w:val="28"/>
                <w:szCs w:val="28"/>
              </w:rPr>
            </w:pPr>
            <w:r>
              <w:rPr>
                <w:sz w:val="28"/>
                <w:szCs w:val="28"/>
              </w:rPr>
              <w:t>3.4.1</w:t>
            </w:r>
          </w:p>
        </w:tc>
        <w:tc>
          <w:tcPr>
            <w:tcW w:w="5812" w:type="dxa"/>
          </w:tcPr>
          <w:p w:rsidR="009B62E6" w:rsidRPr="00F35A3A" w:rsidRDefault="009B62E6" w:rsidP="009C0D70">
            <w:pPr>
              <w:rPr>
                <w:sz w:val="28"/>
                <w:szCs w:val="28"/>
              </w:rPr>
            </w:pPr>
            <w:r w:rsidRPr="00F35A3A">
              <w:rPr>
                <w:sz w:val="28"/>
                <w:szCs w:val="28"/>
              </w:rPr>
              <w:t xml:space="preserve">Развитие эмоционально-волевой сферы </w:t>
            </w:r>
            <w:r w:rsidR="009C52E1">
              <w:rPr>
                <w:sz w:val="28"/>
                <w:szCs w:val="28"/>
              </w:rPr>
              <w:t xml:space="preserve">личности </w:t>
            </w:r>
            <w:r w:rsidRPr="00F35A3A">
              <w:rPr>
                <w:sz w:val="28"/>
                <w:szCs w:val="28"/>
              </w:rPr>
              <w:t>дошкольника</w:t>
            </w:r>
          </w:p>
        </w:tc>
        <w:tc>
          <w:tcPr>
            <w:tcW w:w="1133" w:type="dxa"/>
          </w:tcPr>
          <w:p w:rsidR="009B62E6" w:rsidRPr="00925DBC" w:rsidRDefault="00AD15BA" w:rsidP="00EB646B">
            <w:pPr>
              <w:jc w:val="center"/>
              <w:rPr>
                <w:sz w:val="28"/>
                <w:szCs w:val="28"/>
              </w:rPr>
            </w:pPr>
            <w:r>
              <w:rPr>
                <w:sz w:val="28"/>
                <w:szCs w:val="28"/>
              </w:rPr>
              <w:t>4</w:t>
            </w:r>
          </w:p>
        </w:tc>
        <w:tc>
          <w:tcPr>
            <w:tcW w:w="850" w:type="dxa"/>
          </w:tcPr>
          <w:p w:rsidR="009B62E6" w:rsidRPr="001235EE" w:rsidRDefault="00AD15BA" w:rsidP="00741DE0">
            <w:pPr>
              <w:jc w:val="center"/>
              <w:rPr>
                <w:sz w:val="28"/>
                <w:szCs w:val="28"/>
              </w:rPr>
            </w:pPr>
            <w:r>
              <w:rPr>
                <w:sz w:val="28"/>
                <w:szCs w:val="28"/>
              </w:rPr>
              <w:t>2</w:t>
            </w:r>
          </w:p>
        </w:tc>
        <w:tc>
          <w:tcPr>
            <w:tcW w:w="709" w:type="dxa"/>
          </w:tcPr>
          <w:p w:rsidR="009B62E6" w:rsidRPr="001235EE" w:rsidRDefault="00741DE0" w:rsidP="00741DE0">
            <w:pPr>
              <w:jc w:val="center"/>
              <w:rPr>
                <w:sz w:val="28"/>
                <w:szCs w:val="28"/>
              </w:rPr>
            </w:pPr>
            <w:r>
              <w:rPr>
                <w:sz w:val="28"/>
                <w:szCs w:val="28"/>
              </w:rPr>
              <w:t>2</w:t>
            </w:r>
          </w:p>
        </w:tc>
      </w:tr>
      <w:tr w:rsidR="009B62E6" w:rsidRPr="001235EE" w:rsidTr="00596C49">
        <w:trPr>
          <w:cantSplit/>
        </w:trPr>
        <w:tc>
          <w:tcPr>
            <w:tcW w:w="1135" w:type="dxa"/>
          </w:tcPr>
          <w:p w:rsidR="009B62E6" w:rsidRDefault="00A704CF" w:rsidP="001235EE">
            <w:pPr>
              <w:jc w:val="center"/>
              <w:rPr>
                <w:sz w:val="28"/>
                <w:szCs w:val="28"/>
              </w:rPr>
            </w:pPr>
            <w:r>
              <w:rPr>
                <w:sz w:val="28"/>
                <w:szCs w:val="28"/>
              </w:rPr>
              <w:t>3.4.2</w:t>
            </w:r>
          </w:p>
        </w:tc>
        <w:tc>
          <w:tcPr>
            <w:tcW w:w="5812" w:type="dxa"/>
          </w:tcPr>
          <w:p w:rsidR="009B62E6" w:rsidRPr="000845D0" w:rsidRDefault="009B62E6" w:rsidP="009C52E1">
            <w:pPr>
              <w:rPr>
                <w:sz w:val="28"/>
                <w:szCs w:val="28"/>
              </w:rPr>
            </w:pPr>
            <w:r w:rsidRPr="000845D0">
              <w:rPr>
                <w:sz w:val="28"/>
                <w:szCs w:val="28"/>
              </w:rPr>
              <w:t xml:space="preserve">Развитие </w:t>
            </w:r>
            <w:r w:rsidR="009C52E1">
              <w:rPr>
                <w:sz w:val="28"/>
                <w:szCs w:val="28"/>
              </w:rPr>
              <w:t xml:space="preserve">индивидуального </w:t>
            </w:r>
            <w:r w:rsidRPr="000845D0">
              <w:rPr>
                <w:sz w:val="28"/>
                <w:szCs w:val="28"/>
              </w:rPr>
              <w:t>самосознания</w:t>
            </w:r>
            <w:r w:rsidR="009C52E1">
              <w:rPr>
                <w:sz w:val="28"/>
                <w:szCs w:val="28"/>
              </w:rPr>
              <w:t xml:space="preserve"> в дошкольном возрасте</w:t>
            </w:r>
          </w:p>
        </w:tc>
        <w:tc>
          <w:tcPr>
            <w:tcW w:w="1133" w:type="dxa"/>
          </w:tcPr>
          <w:p w:rsidR="009B62E6" w:rsidRPr="00925DBC" w:rsidRDefault="00EB646B" w:rsidP="00EB646B">
            <w:pPr>
              <w:jc w:val="center"/>
              <w:rPr>
                <w:sz w:val="28"/>
                <w:szCs w:val="28"/>
              </w:rPr>
            </w:pPr>
            <w:r w:rsidRPr="00925DBC">
              <w:rPr>
                <w:sz w:val="28"/>
                <w:szCs w:val="28"/>
              </w:rPr>
              <w:t>4</w:t>
            </w:r>
          </w:p>
        </w:tc>
        <w:tc>
          <w:tcPr>
            <w:tcW w:w="850" w:type="dxa"/>
          </w:tcPr>
          <w:p w:rsidR="009B62E6" w:rsidRPr="001235EE" w:rsidRDefault="009B62E6" w:rsidP="00741DE0">
            <w:pPr>
              <w:jc w:val="center"/>
              <w:rPr>
                <w:sz w:val="28"/>
                <w:szCs w:val="28"/>
              </w:rPr>
            </w:pPr>
            <w:r>
              <w:rPr>
                <w:sz w:val="28"/>
                <w:szCs w:val="28"/>
              </w:rPr>
              <w:t>2</w:t>
            </w:r>
          </w:p>
        </w:tc>
        <w:tc>
          <w:tcPr>
            <w:tcW w:w="709" w:type="dxa"/>
          </w:tcPr>
          <w:p w:rsidR="009B62E6" w:rsidRPr="001235EE" w:rsidRDefault="00741DE0" w:rsidP="00741DE0">
            <w:pPr>
              <w:jc w:val="center"/>
              <w:rPr>
                <w:sz w:val="28"/>
                <w:szCs w:val="28"/>
              </w:rPr>
            </w:pPr>
            <w:r>
              <w:rPr>
                <w:sz w:val="28"/>
                <w:szCs w:val="28"/>
              </w:rPr>
              <w:t>2</w:t>
            </w:r>
          </w:p>
        </w:tc>
      </w:tr>
      <w:tr w:rsidR="009B62E6" w:rsidRPr="001235EE" w:rsidTr="00596C49">
        <w:trPr>
          <w:cantSplit/>
        </w:trPr>
        <w:tc>
          <w:tcPr>
            <w:tcW w:w="1135" w:type="dxa"/>
          </w:tcPr>
          <w:p w:rsidR="009B62E6" w:rsidRPr="001235EE" w:rsidRDefault="00A704CF" w:rsidP="000845D0">
            <w:pPr>
              <w:jc w:val="center"/>
              <w:rPr>
                <w:sz w:val="28"/>
                <w:szCs w:val="28"/>
              </w:rPr>
            </w:pPr>
            <w:r>
              <w:rPr>
                <w:sz w:val="28"/>
                <w:szCs w:val="28"/>
              </w:rPr>
              <w:t>3.4.3</w:t>
            </w:r>
          </w:p>
        </w:tc>
        <w:tc>
          <w:tcPr>
            <w:tcW w:w="5812" w:type="dxa"/>
          </w:tcPr>
          <w:p w:rsidR="009B62E6" w:rsidRPr="001235EE" w:rsidRDefault="009C52E1" w:rsidP="009C52E1">
            <w:pPr>
              <w:rPr>
                <w:sz w:val="28"/>
                <w:szCs w:val="28"/>
              </w:rPr>
            </w:pPr>
            <w:r>
              <w:rPr>
                <w:sz w:val="28"/>
                <w:szCs w:val="28"/>
              </w:rPr>
              <w:t xml:space="preserve">Темперамент и характер </w:t>
            </w:r>
            <w:r w:rsidR="009B62E6" w:rsidRPr="001235EE">
              <w:rPr>
                <w:sz w:val="28"/>
                <w:szCs w:val="28"/>
              </w:rPr>
              <w:t xml:space="preserve">в  дошкольном </w:t>
            </w:r>
            <w:r>
              <w:rPr>
                <w:sz w:val="28"/>
                <w:szCs w:val="28"/>
              </w:rPr>
              <w:t>детстве</w:t>
            </w:r>
          </w:p>
        </w:tc>
        <w:tc>
          <w:tcPr>
            <w:tcW w:w="1133" w:type="dxa"/>
          </w:tcPr>
          <w:p w:rsidR="009B62E6" w:rsidRPr="00925DBC" w:rsidRDefault="00EB646B" w:rsidP="00EB646B">
            <w:pPr>
              <w:jc w:val="center"/>
              <w:rPr>
                <w:sz w:val="28"/>
                <w:szCs w:val="28"/>
              </w:rPr>
            </w:pPr>
            <w:r w:rsidRPr="00925DBC">
              <w:rPr>
                <w:sz w:val="28"/>
                <w:szCs w:val="28"/>
              </w:rPr>
              <w:t>4</w:t>
            </w:r>
          </w:p>
        </w:tc>
        <w:tc>
          <w:tcPr>
            <w:tcW w:w="850" w:type="dxa"/>
          </w:tcPr>
          <w:p w:rsidR="009B62E6" w:rsidRPr="001235EE" w:rsidRDefault="009B62E6" w:rsidP="00741DE0">
            <w:pPr>
              <w:jc w:val="center"/>
              <w:rPr>
                <w:sz w:val="28"/>
                <w:szCs w:val="28"/>
              </w:rPr>
            </w:pPr>
            <w:r>
              <w:rPr>
                <w:sz w:val="28"/>
                <w:szCs w:val="28"/>
              </w:rPr>
              <w:t>2</w:t>
            </w:r>
          </w:p>
        </w:tc>
        <w:tc>
          <w:tcPr>
            <w:tcW w:w="709" w:type="dxa"/>
          </w:tcPr>
          <w:p w:rsidR="009B62E6" w:rsidRPr="001235EE" w:rsidRDefault="00741DE0" w:rsidP="00741DE0">
            <w:pPr>
              <w:jc w:val="center"/>
              <w:rPr>
                <w:sz w:val="28"/>
                <w:szCs w:val="28"/>
              </w:rPr>
            </w:pPr>
            <w:r>
              <w:rPr>
                <w:sz w:val="28"/>
                <w:szCs w:val="28"/>
              </w:rPr>
              <w:t>2</w:t>
            </w:r>
          </w:p>
        </w:tc>
      </w:tr>
      <w:tr w:rsidR="009B62E6" w:rsidRPr="001235EE" w:rsidTr="00596C49">
        <w:trPr>
          <w:cantSplit/>
        </w:trPr>
        <w:tc>
          <w:tcPr>
            <w:tcW w:w="1135" w:type="dxa"/>
          </w:tcPr>
          <w:p w:rsidR="009B62E6" w:rsidRPr="001235EE" w:rsidRDefault="00A704CF" w:rsidP="000845D0">
            <w:pPr>
              <w:jc w:val="center"/>
              <w:rPr>
                <w:sz w:val="28"/>
                <w:szCs w:val="28"/>
              </w:rPr>
            </w:pPr>
            <w:r>
              <w:rPr>
                <w:sz w:val="28"/>
                <w:szCs w:val="28"/>
              </w:rPr>
              <w:t>3.4.4</w:t>
            </w:r>
          </w:p>
        </w:tc>
        <w:tc>
          <w:tcPr>
            <w:tcW w:w="5812" w:type="dxa"/>
          </w:tcPr>
          <w:p w:rsidR="009B62E6" w:rsidRPr="001235EE" w:rsidRDefault="009B62E6" w:rsidP="009C0D70">
            <w:pPr>
              <w:rPr>
                <w:sz w:val="28"/>
                <w:szCs w:val="28"/>
              </w:rPr>
            </w:pPr>
            <w:r w:rsidRPr="001235EE">
              <w:rPr>
                <w:sz w:val="28"/>
                <w:szCs w:val="28"/>
              </w:rPr>
              <w:t>Развитие способностей в  дошкольном возрасте</w:t>
            </w:r>
          </w:p>
        </w:tc>
        <w:tc>
          <w:tcPr>
            <w:tcW w:w="1133" w:type="dxa"/>
          </w:tcPr>
          <w:p w:rsidR="009B62E6" w:rsidRPr="00925DBC" w:rsidRDefault="00925DBC" w:rsidP="00EB646B">
            <w:pPr>
              <w:jc w:val="center"/>
              <w:rPr>
                <w:sz w:val="28"/>
                <w:szCs w:val="28"/>
              </w:rPr>
            </w:pPr>
            <w:r>
              <w:rPr>
                <w:sz w:val="28"/>
                <w:szCs w:val="28"/>
              </w:rPr>
              <w:t>4</w:t>
            </w:r>
          </w:p>
        </w:tc>
        <w:tc>
          <w:tcPr>
            <w:tcW w:w="850" w:type="dxa"/>
          </w:tcPr>
          <w:p w:rsidR="009B62E6" w:rsidRPr="001235EE" w:rsidRDefault="00925DBC" w:rsidP="00741DE0">
            <w:pPr>
              <w:jc w:val="center"/>
              <w:rPr>
                <w:sz w:val="28"/>
                <w:szCs w:val="28"/>
              </w:rPr>
            </w:pPr>
            <w:r>
              <w:rPr>
                <w:sz w:val="28"/>
                <w:szCs w:val="28"/>
              </w:rPr>
              <w:t>2</w:t>
            </w:r>
          </w:p>
        </w:tc>
        <w:tc>
          <w:tcPr>
            <w:tcW w:w="709" w:type="dxa"/>
          </w:tcPr>
          <w:p w:rsidR="009B62E6" w:rsidRPr="001235EE" w:rsidRDefault="00741DE0" w:rsidP="00741DE0">
            <w:pPr>
              <w:jc w:val="center"/>
              <w:rPr>
                <w:sz w:val="28"/>
                <w:szCs w:val="28"/>
              </w:rPr>
            </w:pPr>
            <w:r>
              <w:rPr>
                <w:sz w:val="28"/>
                <w:szCs w:val="28"/>
              </w:rPr>
              <w:t>2</w:t>
            </w:r>
          </w:p>
        </w:tc>
      </w:tr>
      <w:tr w:rsidR="009B62E6" w:rsidRPr="001235EE" w:rsidTr="00596C49">
        <w:trPr>
          <w:cantSplit/>
        </w:trPr>
        <w:tc>
          <w:tcPr>
            <w:tcW w:w="1135" w:type="dxa"/>
          </w:tcPr>
          <w:p w:rsidR="009B62E6" w:rsidRPr="001235EE" w:rsidRDefault="00A704CF" w:rsidP="00F35A3A">
            <w:pPr>
              <w:jc w:val="center"/>
              <w:rPr>
                <w:b/>
                <w:sz w:val="28"/>
                <w:szCs w:val="28"/>
              </w:rPr>
            </w:pPr>
            <w:r>
              <w:rPr>
                <w:b/>
                <w:sz w:val="28"/>
                <w:szCs w:val="28"/>
              </w:rPr>
              <w:t>3.5</w:t>
            </w:r>
          </w:p>
        </w:tc>
        <w:tc>
          <w:tcPr>
            <w:tcW w:w="5812" w:type="dxa"/>
          </w:tcPr>
          <w:p w:rsidR="009B62E6" w:rsidRPr="001235EE" w:rsidRDefault="009B62E6" w:rsidP="009C0D70">
            <w:pPr>
              <w:rPr>
                <w:sz w:val="28"/>
                <w:szCs w:val="28"/>
              </w:rPr>
            </w:pPr>
            <w:r w:rsidRPr="001235EE">
              <w:rPr>
                <w:b/>
                <w:sz w:val="28"/>
                <w:szCs w:val="28"/>
              </w:rPr>
              <w:t>Межличностные отношения и общение в дошкольном возрасте</w:t>
            </w:r>
          </w:p>
        </w:tc>
        <w:tc>
          <w:tcPr>
            <w:tcW w:w="1133" w:type="dxa"/>
          </w:tcPr>
          <w:p w:rsidR="009B62E6" w:rsidRPr="00EB646B" w:rsidRDefault="004F0972" w:rsidP="00EB646B">
            <w:pPr>
              <w:jc w:val="center"/>
              <w:rPr>
                <w:b/>
                <w:sz w:val="28"/>
                <w:szCs w:val="28"/>
              </w:rPr>
            </w:pPr>
            <w:r>
              <w:rPr>
                <w:b/>
                <w:sz w:val="28"/>
                <w:szCs w:val="28"/>
              </w:rPr>
              <w:t>8</w:t>
            </w:r>
          </w:p>
        </w:tc>
        <w:tc>
          <w:tcPr>
            <w:tcW w:w="850" w:type="dxa"/>
          </w:tcPr>
          <w:p w:rsidR="009B62E6" w:rsidRPr="00EB646B" w:rsidRDefault="004F0972" w:rsidP="00EB646B">
            <w:pPr>
              <w:jc w:val="center"/>
              <w:rPr>
                <w:b/>
                <w:sz w:val="28"/>
                <w:szCs w:val="28"/>
              </w:rPr>
            </w:pPr>
            <w:r>
              <w:rPr>
                <w:b/>
                <w:sz w:val="28"/>
                <w:szCs w:val="28"/>
              </w:rPr>
              <w:t>6</w:t>
            </w:r>
          </w:p>
        </w:tc>
        <w:tc>
          <w:tcPr>
            <w:tcW w:w="709" w:type="dxa"/>
          </w:tcPr>
          <w:p w:rsidR="009B62E6" w:rsidRPr="00EB646B" w:rsidRDefault="001631AD" w:rsidP="00EB646B">
            <w:pPr>
              <w:jc w:val="center"/>
              <w:rPr>
                <w:b/>
                <w:sz w:val="28"/>
                <w:szCs w:val="28"/>
              </w:rPr>
            </w:pPr>
            <w:r>
              <w:rPr>
                <w:b/>
                <w:sz w:val="28"/>
                <w:szCs w:val="28"/>
              </w:rPr>
              <w:t>2</w:t>
            </w:r>
          </w:p>
        </w:tc>
      </w:tr>
      <w:tr w:rsidR="009C52E1" w:rsidRPr="001235EE" w:rsidTr="00596C49">
        <w:trPr>
          <w:cantSplit/>
        </w:trPr>
        <w:tc>
          <w:tcPr>
            <w:tcW w:w="1135" w:type="dxa"/>
          </w:tcPr>
          <w:p w:rsidR="009C52E1" w:rsidRDefault="00A704CF" w:rsidP="001235EE">
            <w:pPr>
              <w:jc w:val="center"/>
              <w:rPr>
                <w:sz w:val="28"/>
                <w:szCs w:val="28"/>
              </w:rPr>
            </w:pPr>
            <w:r>
              <w:rPr>
                <w:sz w:val="28"/>
                <w:szCs w:val="28"/>
              </w:rPr>
              <w:t>3.5.1</w:t>
            </w:r>
          </w:p>
        </w:tc>
        <w:tc>
          <w:tcPr>
            <w:tcW w:w="5812" w:type="dxa"/>
          </w:tcPr>
          <w:p w:rsidR="009C52E1" w:rsidRDefault="009C52E1" w:rsidP="009C52E1">
            <w:pPr>
              <w:rPr>
                <w:sz w:val="28"/>
                <w:szCs w:val="28"/>
              </w:rPr>
            </w:pPr>
            <w:r>
              <w:rPr>
                <w:sz w:val="28"/>
                <w:szCs w:val="28"/>
              </w:rPr>
              <w:t>Развитие общения в дошкольном возрасте</w:t>
            </w:r>
          </w:p>
        </w:tc>
        <w:tc>
          <w:tcPr>
            <w:tcW w:w="1133" w:type="dxa"/>
          </w:tcPr>
          <w:p w:rsidR="009C52E1" w:rsidRPr="00A704CF" w:rsidRDefault="00A704CF" w:rsidP="00EB646B">
            <w:pPr>
              <w:jc w:val="center"/>
              <w:rPr>
                <w:sz w:val="28"/>
                <w:szCs w:val="28"/>
              </w:rPr>
            </w:pPr>
            <w:r w:rsidRPr="00A704CF">
              <w:rPr>
                <w:sz w:val="28"/>
                <w:szCs w:val="28"/>
              </w:rPr>
              <w:t>2</w:t>
            </w:r>
          </w:p>
        </w:tc>
        <w:tc>
          <w:tcPr>
            <w:tcW w:w="850" w:type="dxa"/>
          </w:tcPr>
          <w:p w:rsidR="009C52E1" w:rsidRDefault="00815935" w:rsidP="00741DE0">
            <w:pPr>
              <w:jc w:val="center"/>
              <w:rPr>
                <w:sz w:val="28"/>
                <w:szCs w:val="28"/>
              </w:rPr>
            </w:pPr>
            <w:r>
              <w:rPr>
                <w:sz w:val="28"/>
                <w:szCs w:val="28"/>
              </w:rPr>
              <w:t>2</w:t>
            </w:r>
          </w:p>
        </w:tc>
        <w:tc>
          <w:tcPr>
            <w:tcW w:w="709" w:type="dxa"/>
          </w:tcPr>
          <w:p w:rsidR="009C52E1" w:rsidRDefault="009C52E1" w:rsidP="00741DE0">
            <w:pPr>
              <w:jc w:val="center"/>
              <w:rPr>
                <w:sz w:val="28"/>
                <w:szCs w:val="28"/>
              </w:rPr>
            </w:pPr>
          </w:p>
        </w:tc>
      </w:tr>
      <w:tr w:rsidR="009B62E6" w:rsidRPr="001235EE" w:rsidTr="00596C49">
        <w:trPr>
          <w:cantSplit/>
        </w:trPr>
        <w:tc>
          <w:tcPr>
            <w:tcW w:w="1135" w:type="dxa"/>
          </w:tcPr>
          <w:p w:rsidR="009B62E6" w:rsidRPr="001235EE" w:rsidRDefault="00A704CF" w:rsidP="001235EE">
            <w:pPr>
              <w:jc w:val="center"/>
              <w:rPr>
                <w:sz w:val="28"/>
                <w:szCs w:val="28"/>
              </w:rPr>
            </w:pPr>
            <w:r>
              <w:rPr>
                <w:sz w:val="28"/>
                <w:szCs w:val="28"/>
              </w:rPr>
              <w:t>3.5.2</w:t>
            </w:r>
          </w:p>
        </w:tc>
        <w:tc>
          <w:tcPr>
            <w:tcW w:w="5812" w:type="dxa"/>
          </w:tcPr>
          <w:p w:rsidR="009B62E6" w:rsidRPr="001235EE" w:rsidRDefault="009C52E1" w:rsidP="009C52E1">
            <w:pPr>
              <w:rPr>
                <w:sz w:val="28"/>
                <w:szCs w:val="28"/>
              </w:rPr>
            </w:pPr>
            <w:r>
              <w:rPr>
                <w:sz w:val="28"/>
                <w:szCs w:val="28"/>
              </w:rPr>
              <w:t>Межличностное взаимодействие в детской группе</w:t>
            </w:r>
          </w:p>
        </w:tc>
        <w:tc>
          <w:tcPr>
            <w:tcW w:w="1133" w:type="dxa"/>
          </w:tcPr>
          <w:p w:rsidR="009B62E6" w:rsidRPr="00A704CF" w:rsidRDefault="001631AD" w:rsidP="00EB646B">
            <w:pPr>
              <w:jc w:val="center"/>
              <w:rPr>
                <w:sz w:val="28"/>
                <w:szCs w:val="28"/>
              </w:rPr>
            </w:pPr>
            <w:r>
              <w:rPr>
                <w:sz w:val="28"/>
                <w:szCs w:val="28"/>
              </w:rPr>
              <w:t>2</w:t>
            </w:r>
          </w:p>
        </w:tc>
        <w:tc>
          <w:tcPr>
            <w:tcW w:w="850" w:type="dxa"/>
          </w:tcPr>
          <w:p w:rsidR="009B62E6" w:rsidRPr="001235EE" w:rsidRDefault="009B62E6" w:rsidP="00741DE0">
            <w:pPr>
              <w:jc w:val="center"/>
              <w:rPr>
                <w:sz w:val="28"/>
                <w:szCs w:val="28"/>
              </w:rPr>
            </w:pPr>
            <w:r>
              <w:rPr>
                <w:sz w:val="28"/>
                <w:szCs w:val="28"/>
              </w:rPr>
              <w:t>2</w:t>
            </w:r>
          </w:p>
        </w:tc>
        <w:tc>
          <w:tcPr>
            <w:tcW w:w="709" w:type="dxa"/>
          </w:tcPr>
          <w:p w:rsidR="009B62E6" w:rsidRPr="001235EE" w:rsidRDefault="009B62E6" w:rsidP="00741DE0">
            <w:pPr>
              <w:jc w:val="center"/>
              <w:rPr>
                <w:sz w:val="28"/>
                <w:szCs w:val="28"/>
              </w:rPr>
            </w:pPr>
          </w:p>
        </w:tc>
      </w:tr>
      <w:tr w:rsidR="009B62E6" w:rsidRPr="001235EE" w:rsidTr="00596C49">
        <w:trPr>
          <w:cantSplit/>
        </w:trPr>
        <w:tc>
          <w:tcPr>
            <w:tcW w:w="1135" w:type="dxa"/>
          </w:tcPr>
          <w:p w:rsidR="009B62E6" w:rsidRPr="001235EE" w:rsidRDefault="00A704CF" w:rsidP="001235EE">
            <w:pPr>
              <w:jc w:val="center"/>
              <w:rPr>
                <w:sz w:val="28"/>
                <w:szCs w:val="28"/>
              </w:rPr>
            </w:pPr>
            <w:r>
              <w:rPr>
                <w:sz w:val="28"/>
                <w:szCs w:val="28"/>
              </w:rPr>
              <w:t>3.5.3</w:t>
            </w:r>
          </w:p>
        </w:tc>
        <w:tc>
          <w:tcPr>
            <w:tcW w:w="5812" w:type="dxa"/>
          </w:tcPr>
          <w:p w:rsidR="009B62E6" w:rsidRPr="001235EE" w:rsidRDefault="009C52E1" w:rsidP="009C0D70">
            <w:pPr>
              <w:rPr>
                <w:sz w:val="28"/>
                <w:szCs w:val="28"/>
              </w:rPr>
            </w:pPr>
            <w:r>
              <w:rPr>
                <w:sz w:val="28"/>
                <w:szCs w:val="28"/>
              </w:rPr>
              <w:t>Психологический конфликт в детской группе</w:t>
            </w:r>
          </w:p>
        </w:tc>
        <w:tc>
          <w:tcPr>
            <w:tcW w:w="1133" w:type="dxa"/>
          </w:tcPr>
          <w:p w:rsidR="009B62E6" w:rsidRPr="00A704CF" w:rsidRDefault="004F0972" w:rsidP="00EB646B">
            <w:pPr>
              <w:jc w:val="center"/>
              <w:rPr>
                <w:sz w:val="28"/>
                <w:szCs w:val="28"/>
              </w:rPr>
            </w:pPr>
            <w:r>
              <w:rPr>
                <w:sz w:val="28"/>
                <w:szCs w:val="28"/>
              </w:rPr>
              <w:t>4</w:t>
            </w:r>
          </w:p>
        </w:tc>
        <w:tc>
          <w:tcPr>
            <w:tcW w:w="850" w:type="dxa"/>
          </w:tcPr>
          <w:p w:rsidR="009B62E6" w:rsidRPr="001235EE" w:rsidRDefault="004F0972" w:rsidP="00741DE0">
            <w:pPr>
              <w:jc w:val="center"/>
              <w:rPr>
                <w:sz w:val="28"/>
                <w:szCs w:val="28"/>
              </w:rPr>
            </w:pPr>
            <w:r>
              <w:rPr>
                <w:sz w:val="28"/>
                <w:szCs w:val="28"/>
              </w:rPr>
              <w:t>2</w:t>
            </w:r>
          </w:p>
        </w:tc>
        <w:tc>
          <w:tcPr>
            <w:tcW w:w="709" w:type="dxa"/>
          </w:tcPr>
          <w:p w:rsidR="009B62E6" w:rsidRPr="001235EE" w:rsidRDefault="00815935" w:rsidP="00815935">
            <w:pPr>
              <w:jc w:val="center"/>
              <w:rPr>
                <w:sz w:val="28"/>
                <w:szCs w:val="28"/>
              </w:rPr>
            </w:pPr>
            <w:r>
              <w:rPr>
                <w:sz w:val="28"/>
                <w:szCs w:val="28"/>
              </w:rPr>
              <w:t>2</w:t>
            </w:r>
          </w:p>
        </w:tc>
      </w:tr>
      <w:tr w:rsidR="009B62E6" w:rsidRPr="001235EE" w:rsidTr="00596C49">
        <w:trPr>
          <w:cantSplit/>
        </w:trPr>
        <w:tc>
          <w:tcPr>
            <w:tcW w:w="1135" w:type="dxa"/>
          </w:tcPr>
          <w:p w:rsidR="009B62E6" w:rsidRPr="00366B24" w:rsidRDefault="00366B24" w:rsidP="001235EE">
            <w:pPr>
              <w:jc w:val="center"/>
              <w:rPr>
                <w:b/>
                <w:sz w:val="28"/>
                <w:szCs w:val="28"/>
              </w:rPr>
            </w:pPr>
            <w:r w:rsidRPr="00366B24">
              <w:rPr>
                <w:b/>
                <w:sz w:val="28"/>
                <w:szCs w:val="28"/>
              </w:rPr>
              <w:t>Р.4</w:t>
            </w:r>
          </w:p>
        </w:tc>
        <w:tc>
          <w:tcPr>
            <w:tcW w:w="5812" w:type="dxa"/>
          </w:tcPr>
          <w:p w:rsidR="009B62E6" w:rsidRPr="00A704CF" w:rsidRDefault="00A704CF" w:rsidP="00A704CF">
            <w:pPr>
              <w:rPr>
                <w:b/>
                <w:sz w:val="28"/>
                <w:szCs w:val="28"/>
              </w:rPr>
            </w:pPr>
            <w:r w:rsidRPr="00A704CF">
              <w:rPr>
                <w:b/>
                <w:sz w:val="28"/>
                <w:szCs w:val="28"/>
              </w:rPr>
              <w:t>Социально-психологические проблемы подготовки детей к обучению в школе</w:t>
            </w:r>
          </w:p>
        </w:tc>
        <w:tc>
          <w:tcPr>
            <w:tcW w:w="1133" w:type="dxa"/>
          </w:tcPr>
          <w:p w:rsidR="009B62E6" w:rsidRPr="001631AD" w:rsidRDefault="00AD15BA" w:rsidP="00EB646B">
            <w:pPr>
              <w:jc w:val="center"/>
              <w:rPr>
                <w:b/>
                <w:sz w:val="28"/>
                <w:szCs w:val="28"/>
              </w:rPr>
            </w:pPr>
            <w:r>
              <w:rPr>
                <w:b/>
                <w:sz w:val="28"/>
                <w:szCs w:val="28"/>
              </w:rPr>
              <w:t>6</w:t>
            </w:r>
          </w:p>
        </w:tc>
        <w:tc>
          <w:tcPr>
            <w:tcW w:w="850" w:type="dxa"/>
          </w:tcPr>
          <w:p w:rsidR="009B62E6" w:rsidRPr="001631AD" w:rsidRDefault="00AD15BA" w:rsidP="00741DE0">
            <w:pPr>
              <w:jc w:val="center"/>
              <w:rPr>
                <w:b/>
                <w:sz w:val="28"/>
                <w:szCs w:val="28"/>
              </w:rPr>
            </w:pPr>
            <w:r>
              <w:rPr>
                <w:b/>
                <w:sz w:val="28"/>
                <w:szCs w:val="28"/>
              </w:rPr>
              <w:t>4</w:t>
            </w:r>
          </w:p>
        </w:tc>
        <w:tc>
          <w:tcPr>
            <w:tcW w:w="709" w:type="dxa"/>
          </w:tcPr>
          <w:p w:rsidR="009B62E6" w:rsidRPr="001631AD" w:rsidRDefault="001631AD" w:rsidP="00741DE0">
            <w:pPr>
              <w:jc w:val="center"/>
              <w:rPr>
                <w:b/>
                <w:sz w:val="28"/>
                <w:szCs w:val="28"/>
              </w:rPr>
            </w:pPr>
            <w:r w:rsidRPr="001631AD">
              <w:rPr>
                <w:b/>
                <w:sz w:val="28"/>
                <w:szCs w:val="28"/>
              </w:rPr>
              <w:t>2</w:t>
            </w:r>
          </w:p>
        </w:tc>
      </w:tr>
      <w:tr w:rsidR="009B62E6" w:rsidRPr="001235EE" w:rsidTr="00596C49">
        <w:trPr>
          <w:cantSplit/>
        </w:trPr>
        <w:tc>
          <w:tcPr>
            <w:tcW w:w="1135" w:type="dxa"/>
          </w:tcPr>
          <w:p w:rsidR="009B62E6" w:rsidRPr="001235EE" w:rsidRDefault="00366B24" w:rsidP="001235EE">
            <w:pPr>
              <w:jc w:val="center"/>
              <w:rPr>
                <w:sz w:val="28"/>
                <w:szCs w:val="28"/>
              </w:rPr>
            </w:pPr>
            <w:r>
              <w:rPr>
                <w:sz w:val="28"/>
                <w:szCs w:val="28"/>
              </w:rPr>
              <w:t>4.1</w:t>
            </w:r>
          </w:p>
        </w:tc>
        <w:tc>
          <w:tcPr>
            <w:tcW w:w="5812" w:type="dxa"/>
          </w:tcPr>
          <w:p w:rsidR="009B62E6" w:rsidRPr="00A704CF" w:rsidRDefault="00AD15BA" w:rsidP="009C0D70">
            <w:pPr>
              <w:rPr>
                <w:sz w:val="28"/>
                <w:szCs w:val="28"/>
              </w:rPr>
            </w:pPr>
            <w:r>
              <w:rPr>
                <w:sz w:val="28"/>
              </w:rPr>
              <w:t>Психологическая характеристика переходного периода в развитии  детей 6 - 7 лет. Кризис 7 лет</w:t>
            </w:r>
          </w:p>
        </w:tc>
        <w:tc>
          <w:tcPr>
            <w:tcW w:w="1133" w:type="dxa"/>
          </w:tcPr>
          <w:p w:rsidR="009B62E6" w:rsidRPr="001631AD" w:rsidRDefault="00AD15BA" w:rsidP="00EB646B">
            <w:pPr>
              <w:jc w:val="center"/>
              <w:rPr>
                <w:sz w:val="28"/>
                <w:szCs w:val="28"/>
              </w:rPr>
            </w:pPr>
            <w:r>
              <w:rPr>
                <w:sz w:val="28"/>
                <w:szCs w:val="28"/>
              </w:rPr>
              <w:t>2</w:t>
            </w:r>
          </w:p>
        </w:tc>
        <w:tc>
          <w:tcPr>
            <w:tcW w:w="850" w:type="dxa"/>
          </w:tcPr>
          <w:p w:rsidR="009B62E6" w:rsidRPr="001235EE" w:rsidRDefault="00AD15BA" w:rsidP="00741DE0">
            <w:pPr>
              <w:jc w:val="center"/>
              <w:rPr>
                <w:sz w:val="28"/>
                <w:szCs w:val="28"/>
              </w:rPr>
            </w:pPr>
            <w:r>
              <w:rPr>
                <w:sz w:val="28"/>
                <w:szCs w:val="28"/>
              </w:rPr>
              <w:t>2</w:t>
            </w:r>
          </w:p>
        </w:tc>
        <w:tc>
          <w:tcPr>
            <w:tcW w:w="709" w:type="dxa"/>
          </w:tcPr>
          <w:p w:rsidR="009B62E6" w:rsidRPr="001235EE" w:rsidRDefault="009B62E6" w:rsidP="00741DE0">
            <w:pPr>
              <w:jc w:val="center"/>
              <w:rPr>
                <w:sz w:val="28"/>
                <w:szCs w:val="28"/>
              </w:rPr>
            </w:pPr>
          </w:p>
        </w:tc>
      </w:tr>
      <w:tr w:rsidR="00AD15BA" w:rsidRPr="001235EE" w:rsidTr="00596C49">
        <w:trPr>
          <w:cantSplit/>
        </w:trPr>
        <w:tc>
          <w:tcPr>
            <w:tcW w:w="1135" w:type="dxa"/>
          </w:tcPr>
          <w:p w:rsidR="00AD15BA" w:rsidRDefault="00AD15BA" w:rsidP="001235EE">
            <w:pPr>
              <w:jc w:val="center"/>
              <w:rPr>
                <w:sz w:val="28"/>
                <w:szCs w:val="28"/>
              </w:rPr>
            </w:pPr>
            <w:r>
              <w:rPr>
                <w:sz w:val="28"/>
                <w:szCs w:val="28"/>
              </w:rPr>
              <w:t>4.2</w:t>
            </w:r>
          </w:p>
        </w:tc>
        <w:tc>
          <w:tcPr>
            <w:tcW w:w="5812" w:type="dxa"/>
          </w:tcPr>
          <w:p w:rsidR="00AD15BA" w:rsidRPr="00A704CF" w:rsidRDefault="00AD15BA" w:rsidP="009C0D70">
            <w:pPr>
              <w:rPr>
                <w:sz w:val="28"/>
                <w:szCs w:val="28"/>
              </w:rPr>
            </w:pPr>
            <w:r w:rsidRPr="00A704CF">
              <w:rPr>
                <w:sz w:val="28"/>
                <w:szCs w:val="28"/>
              </w:rPr>
              <w:t>Психологическая готовность детей к обучению в школе</w:t>
            </w:r>
          </w:p>
        </w:tc>
        <w:tc>
          <w:tcPr>
            <w:tcW w:w="1133" w:type="dxa"/>
          </w:tcPr>
          <w:p w:rsidR="00AD15BA" w:rsidRDefault="00AD15BA" w:rsidP="00EB646B">
            <w:pPr>
              <w:jc w:val="center"/>
              <w:rPr>
                <w:sz w:val="28"/>
                <w:szCs w:val="28"/>
              </w:rPr>
            </w:pPr>
            <w:r>
              <w:rPr>
                <w:sz w:val="28"/>
                <w:szCs w:val="28"/>
              </w:rPr>
              <w:t>4</w:t>
            </w:r>
          </w:p>
        </w:tc>
        <w:tc>
          <w:tcPr>
            <w:tcW w:w="850" w:type="dxa"/>
          </w:tcPr>
          <w:p w:rsidR="00AD15BA" w:rsidRDefault="00AD15BA" w:rsidP="00741DE0">
            <w:pPr>
              <w:jc w:val="center"/>
              <w:rPr>
                <w:sz w:val="28"/>
                <w:szCs w:val="28"/>
              </w:rPr>
            </w:pPr>
            <w:r>
              <w:rPr>
                <w:sz w:val="28"/>
                <w:szCs w:val="28"/>
              </w:rPr>
              <w:t>2</w:t>
            </w:r>
          </w:p>
        </w:tc>
        <w:tc>
          <w:tcPr>
            <w:tcW w:w="709" w:type="dxa"/>
          </w:tcPr>
          <w:p w:rsidR="00AD15BA" w:rsidRDefault="00AD15BA" w:rsidP="00741DE0">
            <w:pPr>
              <w:jc w:val="center"/>
              <w:rPr>
                <w:sz w:val="28"/>
                <w:szCs w:val="28"/>
              </w:rPr>
            </w:pPr>
            <w:r>
              <w:rPr>
                <w:sz w:val="28"/>
                <w:szCs w:val="28"/>
              </w:rPr>
              <w:t>2</w:t>
            </w:r>
          </w:p>
        </w:tc>
      </w:tr>
      <w:tr w:rsidR="00A704CF" w:rsidRPr="001235EE" w:rsidTr="00596C49">
        <w:trPr>
          <w:cantSplit/>
        </w:trPr>
        <w:tc>
          <w:tcPr>
            <w:tcW w:w="1135" w:type="dxa"/>
          </w:tcPr>
          <w:p w:rsidR="00A704CF" w:rsidRPr="00366B24" w:rsidRDefault="00366B24" w:rsidP="001235EE">
            <w:pPr>
              <w:jc w:val="center"/>
              <w:rPr>
                <w:b/>
                <w:sz w:val="28"/>
                <w:szCs w:val="28"/>
              </w:rPr>
            </w:pPr>
            <w:r w:rsidRPr="00366B24">
              <w:rPr>
                <w:b/>
                <w:sz w:val="28"/>
                <w:szCs w:val="28"/>
              </w:rPr>
              <w:t>Р. 5</w:t>
            </w:r>
          </w:p>
        </w:tc>
        <w:tc>
          <w:tcPr>
            <w:tcW w:w="5812" w:type="dxa"/>
          </w:tcPr>
          <w:p w:rsidR="00A704CF" w:rsidRPr="00A704CF" w:rsidRDefault="00A704CF" w:rsidP="009C0D70">
            <w:pPr>
              <w:rPr>
                <w:b/>
                <w:sz w:val="28"/>
                <w:szCs w:val="28"/>
              </w:rPr>
            </w:pPr>
            <w:r w:rsidRPr="00A704CF">
              <w:rPr>
                <w:b/>
                <w:sz w:val="28"/>
                <w:szCs w:val="28"/>
              </w:rPr>
              <w:t>Психология младшего школьника</w:t>
            </w:r>
          </w:p>
        </w:tc>
        <w:tc>
          <w:tcPr>
            <w:tcW w:w="1133" w:type="dxa"/>
          </w:tcPr>
          <w:p w:rsidR="00A704CF" w:rsidRPr="00EB646B" w:rsidRDefault="00815935" w:rsidP="00EB646B">
            <w:pPr>
              <w:jc w:val="center"/>
              <w:rPr>
                <w:b/>
                <w:sz w:val="28"/>
                <w:szCs w:val="28"/>
              </w:rPr>
            </w:pPr>
            <w:r>
              <w:rPr>
                <w:b/>
                <w:sz w:val="28"/>
                <w:szCs w:val="28"/>
              </w:rPr>
              <w:t>4</w:t>
            </w:r>
          </w:p>
        </w:tc>
        <w:tc>
          <w:tcPr>
            <w:tcW w:w="850" w:type="dxa"/>
          </w:tcPr>
          <w:p w:rsidR="00A704CF" w:rsidRPr="001631AD" w:rsidRDefault="00815935" w:rsidP="00741DE0">
            <w:pPr>
              <w:jc w:val="center"/>
              <w:rPr>
                <w:b/>
                <w:sz w:val="28"/>
                <w:szCs w:val="28"/>
              </w:rPr>
            </w:pPr>
            <w:r w:rsidRPr="001631AD">
              <w:rPr>
                <w:b/>
                <w:sz w:val="28"/>
                <w:szCs w:val="28"/>
              </w:rPr>
              <w:t>4</w:t>
            </w:r>
          </w:p>
        </w:tc>
        <w:tc>
          <w:tcPr>
            <w:tcW w:w="709" w:type="dxa"/>
          </w:tcPr>
          <w:p w:rsidR="00A704CF" w:rsidRPr="001631AD" w:rsidRDefault="00A704CF" w:rsidP="00741DE0">
            <w:pPr>
              <w:jc w:val="center"/>
              <w:rPr>
                <w:b/>
                <w:sz w:val="28"/>
                <w:szCs w:val="28"/>
              </w:rPr>
            </w:pPr>
          </w:p>
        </w:tc>
      </w:tr>
      <w:tr w:rsidR="00A704CF" w:rsidRPr="001235EE" w:rsidTr="00596C49">
        <w:trPr>
          <w:cantSplit/>
        </w:trPr>
        <w:tc>
          <w:tcPr>
            <w:tcW w:w="1135" w:type="dxa"/>
          </w:tcPr>
          <w:p w:rsidR="00A704CF" w:rsidRDefault="00366B24" w:rsidP="001235EE">
            <w:pPr>
              <w:jc w:val="center"/>
              <w:rPr>
                <w:sz w:val="28"/>
                <w:szCs w:val="28"/>
              </w:rPr>
            </w:pPr>
            <w:r>
              <w:rPr>
                <w:sz w:val="28"/>
                <w:szCs w:val="28"/>
              </w:rPr>
              <w:t>5.1</w:t>
            </w:r>
          </w:p>
        </w:tc>
        <w:tc>
          <w:tcPr>
            <w:tcW w:w="5812" w:type="dxa"/>
          </w:tcPr>
          <w:p w:rsidR="00A704CF" w:rsidRPr="00A704CF" w:rsidRDefault="00A704CF" w:rsidP="009C0D70">
            <w:pPr>
              <w:rPr>
                <w:sz w:val="28"/>
                <w:szCs w:val="28"/>
              </w:rPr>
            </w:pPr>
            <w:r>
              <w:rPr>
                <w:sz w:val="28"/>
                <w:szCs w:val="28"/>
              </w:rPr>
              <w:t>Социальная ситуация развития младшего школьника</w:t>
            </w:r>
          </w:p>
        </w:tc>
        <w:tc>
          <w:tcPr>
            <w:tcW w:w="1133" w:type="dxa"/>
          </w:tcPr>
          <w:p w:rsidR="00A704CF" w:rsidRPr="00553BDB" w:rsidRDefault="00A704CF" w:rsidP="00EB646B">
            <w:pPr>
              <w:jc w:val="center"/>
              <w:rPr>
                <w:sz w:val="28"/>
                <w:szCs w:val="28"/>
              </w:rPr>
            </w:pPr>
            <w:r w:rsidRPr="00553BDB">
              <w:rPr>
                <w:sz w:val="28"/>
                <w:szCs w:val="28"/>
              </w:rPr>
              <w:t>2</w:t>
            </w:r>
          </w:p>
        </w:tc>
        <w:tc>
          <w:tcPr>
            <w:tcW w:w="850" w:type="dxa"/>
          </w:tcPr>
          <w:p w:rsidR="00A704CF" w:rsidRDefault="00A704CF" w:rsidP="00741DE0">
            <w:pPr>
              <w:jc w:val="center"/>
              <w:rPr>
                <w:sz w:val="28"/>
                <w:szCs w:val="28"/>
              </w:rPr>
            </w:pPr>
            <w:r>
              <w:rPr>
                <w:sz w:val="28"/>
                <w:szCs w:val="28"/>
              </w:rPr>
              <w:t>2</w:t>
            </w:r>
          </w:p>
        </w:tc>
        <w:tc>
          <w:tcPr>
            <w:tcW w:w="709" w:type="dxa"/>
          </w:tcPr>
          <w:p w:rsidR="00A704CF" w:rsidRPr="001235EE" w:rsidRDefault="00A704CF" w:rsidP="00741DE0">
            <w:pPr>
              <w:jc w:val="center"/>
              <w:rPr>
                <w:sz w:val="28"/>
                <w:szCs w:val="28"/>
              </w:rPr>
            </w:pPr>
          </w:p>
        </w:tc>
      </w:tr>
      <w:tr w:rsidR="00A704CF" w:rsidRPr="001235EE" w:rsidTr="00596C49">
        <w:trPr>
          <w:cantSplit/>
        </w:trPr>
        <w:tc>
          <w:tcPr>
            <w:tcW w:w="1135" w:type="dxa"/>
          </w:tcPr>
          <w:p w:rsidR="00A704CF" w:rsidRDefault="00366B24" w:rsidP="001235EE">
            <w:pPr>
              <w:jc w:val="center"/>
              <w:rPr>
                <w:sz w:val="28"/>
                <w:szCs w:val="28"/>
              </w:rPr>
            </w:pPr>
            <w:r>
              <w:rPr>
                <w:sz w:val="28"/>
                <w:szCs w:val="28"/>
              </w:rPr>
              <w:t>5.2</w:t>
            </w:r>
          </w:p>
        </w:tc>
        <w:tc>
          <w:tcPr>
            <w:tcW w:w="5812" w:type="dxa"/>
          </w:tcPr>
          <w:p w:rsidR="00A704CF" w:rsidRPr="00A704CF" w:rsidRDefault="00A704CF" w:rsidP="009C0D70">
            <w:pPr>
              <w:rPr>
                <w:sz w:val="28"/>
                <w:szCs w:val="28"/>
              </w:rPr>
            </w:pPr>
            <w:r>
              <w:rPr>
                <w:sz w:val="28"/>
                <w:szCs w:val="28"/>
              </w:rPr>
              <w:t>Развитие личности и межличностное взаимодействие в младшем школьном возрасте</w:t>
            </w:r>
          </w:p>
        </w:tc>
        <w:tc>
          <w:tcPr>
            <w:tcW w:w="1133" w:type="dxa"/>
          </w:tcPr>
          <w:p w:rsidR="00A704CF" w:rsidRPr="00553BDB" w:rsidRDefault="00A704CF" w:rsidP="00EB646B">
            <w:pPr>
              <w:jc w:val="center"/>
              <w:rPr>
                <w:sz w:val="28"/>
                <w:szCs w:val="28"/>
              </w:rPr>
            </w:pPr>
            <w:r w:rsidRPr="00553BDB">
              <w:rPr>
                <w:sz w:val="28"/>
                <w:szCs w:val="28"/>
              </w:rPr>
              <w:t>2</w:t>
            </w:r>
          </w:p>
        </w:tc>
        <w:tc>
          <w:tcPr>
            <w:tcW w:w="850" w:type="dxa"/>
          </w:tcPr>
          <w:p w:rsidR="00A704CF" w:rsidRDefault="00A704CF" w:rsidP="00741DE0">
            <w:pPr>
              <w:jc w:val="center"/>
              <w:rPr>
                <w:sz w:val="28"/>
                <w:szCs w:val="28"/>
              </w:rPr>
            </w:pPr>
            <w:r>
              <w:rPr>
                <w:sz w:val="28"/>
                <w:szCs w:val="28"/>
              </w:rPr>
              <w:t>2</w:t>
            </w:r>
          </w:p>
        </w:tc>
        <w:tc>
          <w:tcPr>
            <w:tcW w:w="709" w:type="dxa"/>
          </w:tcPr>
          <w:p w:rsidR="00A704CF" w:rsidRPr="001235EE" w:rsidRDefault="00A704CF" w:rsidP="00741DE0">
            <w:pPr>
              <w:jc w:val="center"/>
              <w:rPr>
                <w:sz w:val="28"/>
                <w:szCs w:val="28"/>
              </w:rPr>
            </w:pPr>
          </w:p>
        </w:tc>
      </w:tr>
      <w:tr w:rsidR="00A704CF" w:rsidRPr="001235EE" w:rsidTr="00596C49">
        <w:trPr>
          <w:cantSplit/>
        </w:trPr>
        <w:tc>
          <w:tcPr>
            <w:tcW w:w="1135" w:type="dxa"/>
          </w:tcPr>
          <w:p w:rsidR="00A704CF" w:rsidRPr="001235EE" w:rsidRDefault="00A704CF" w:rsidP="003D6E2A">
            <w:pPr>
              <w:ind w:firstLine="709"/>
              <w:jc w:val="center"/>
              <w:rPr>
                <w:sz w:val="28"/>
                <w:szCs w:val="28"/>
              </w:rPr>
            </w:pPr>
          </w:p>
        </w:tc>
        <w:tc>
          <w:tcPr>
            <w:tcW w:w="5812" w:type="dxa"/>
          </w:tcPr>
          <w:p w:rsidR="00A704CF" w:rsidRPr="00A704CF" w:rsidRDefault="00816B6C" w:rsidP="009C0D70">
            <w:pPr>
              <w:rPr>
                <w:sz w:val="28"/>
                <w:szCs w:val="28"/>
              </w:rPr>
            </w:pPr>
            <w:r w:rsidRPr="001235EE">
              <w:rPr>
                <w:b/>
                <w:sz w:val="28"/>
                <w:szCs w:val="28"/>
              </w:rPr>
              <w:t>Всего:</w:t>
            </w:r>
          </w:p>
        </w:tc>
        <w:tc>
          <w:tcPr>
            <w:tcW w:w="1133" w:type="dxa"/>
          </w:tcPr>
          <w:p w:rsidR="00A704CF" w:rsidRPr="001235EE" w:rsidRDefault="00A704CF" w:rsidP="00EB646B">
            <w:pPr>
              <w:jc w:val="center"/>
              <w:rPr>
                <w:b/>
                <w:sz w:val="28"/>
                <w:szCs w:val="28"/>
              </w:rPr>
            </w:pPr>
            <w:r>
              <w:rPr>
                <w:b/>
                <w:sz w:val="28"/>
                <w:szCs w:val="28"/>
              </w:rPr>
              <w:t>110</w:t>
            </w:r>
          </w:p>
          <w:p w:rsidR="00A704CF" w:rsidRPr="001235EE" w:rsidRDefault="00A704CF" w:rsidP="003D6E2A">
            <w:pPr>
              <w:ind w:firstLine="709"/>
              <w:jc w:val="center"/>
              <w:rPr>
                <w:b/>
                <w:sz w:val="28"/>
                <w:szCs w:val="28"/>
              </w:rPr>
            </w:pPr>
          </w:p>
        </w:tc>
        <w:tc>
          <w:tcPr>
            <w:tcW w:w="850" w:type="dxa"/>
          </w:tcPr>
          <w:p w:rsidR="00A704CF" w:rsidRPr="001235EE" w:rsidRDefault="00A704CF" w:rsidP="00415A0D">
            <w:pPr>
              <w:jc w:val="center"/>
              <w:rPr>
                <w:b/>
                <w:sz w:val="28"/>
                <w:szCs w:val="28"/>
              </w:rPr>
            </w:pPr>
            <w:r>
              <w:rPr>
                <w:b/>
                <w:sz w:val="28"/>
                <w:szCs w:val="28"/>
              </w:rPr>
              <w:t>70</w:t>
            </w:r>
          </w:p>
        </w:tc>
        <w:tc>
          <w:tcPr>
            <w:tcW w:w="709" w:type="dxa"/>
          </w:tcPr>
          <w:p w:rsidR="00A704CF" w:rsidRPr="001235EE" w:rsidRDefault="00A704CF" w:rsidP="00687634">
            <w:pPr>
              <w:rPr>
                <w:b/>
                <w:sz w:val="28"/>
                <w:szCs w:val="28"/>
              </w:rPr>
            </w:pPr>
            <w:r>
              <w:rPr>
                <w:b/>
                <w:sz w:val="28"/>
                <w:szCs w:val="28"/>
              </w:rPr>
              <w:t>40</w:t>
            </w:r>
          </w:p>
        </w:tc>
      </w:tr>
    </w:tbl>
    <w:p w:rsidR="005D0B34" w:rsidRPr="001235EE" w:rsidRDefault="005D0B34" w:rsidP="003D6E2A">
      <w:pPr>
        <w:pStyle w:val="a6"/>
        <w:spacing w:line="240" w:lineRule="auto"/>
        <w:ind w:firstLine="709"/>
        <w:jc w:val="left"/>
        <w:rPr>
          <w:szCs w:val="28"/>
        </w:rPr>
      </w:pPr>
    </w:p>
    <w:p w:rsidR="009C0D70" w:rsidRPr="001235EE" w:rsidRDefault="009C0D70" w:rsidP="003D6E2A">
      <w:pPr>
        <w:pStyle w:val="a6"/>
        <w:spacing w:line="240" w:lineRule="auto"/>
        <w:ind w:firstLine="709"/>
        <w:jc w:val="left"/>
        <w:rPr>
          <w:szCs w:val="28"/>
        </w:rPr>
      </w:pPr>
    </w:p>
    <w:p w:rsidR="00014A40" w:rsidRPr="001235EE" w:rsidRDefault="005D0B34" w:rsidP="003D6E2A">
      <w:pPr>
        <w:ind w:firstLine="709"/>
        <w:jc w:val="center"/>
        <w:rPr>
          <w:sz w:val="28"/>
          <w:szCs w:val="28"/>
        </w:rPr>
      </w:pPr>
      <w:r w:rsidRPr="001235EE">
        <w:rPr>
          <w:sz w:val="28"/>
          <w:szCs w:val="28"/>
        </w:rPr>
        <w:br w:type="page"/>
      </w:r>
      <w:bookmarkStart w:id="2" w:name="_Toc165518668"/>
    </w:p>
    <w:p w:rsidR="00014A40" w:rsidRPr="001235EE" w:rsidRDefault="00014A40" w:rsidP="003D6E2A">
      <w:pPr>
        <w:ind w:firstLine="709"/>
        <w:jc w:val="center"/>
        <w:rPr>
          <w:b/>
          <w:sz w:val="28"/>
          <w:szCs w:val="28"/>
        </w:rPr>
      </w:pPr>
      <w:r w:rsidRPr="001235EE">
        <w:rPr>
          <w:b/>
          <w:sz w:val="28"/>
          <w:szCs w:val="28"/>
        </w:rPr>
        <w:lastRenderedPageBreak/>
        <w:t xml:space="preserve">СОДЕРЖАНИЕ </w:t>
      </w:r>
      <w:r w:rsidR="0016375C">
        <w:rPr>
          <w:b/>
          <w:sz w:val="28"/>
          <w:szCs w:val="28"/>
        </w:rPr>
        <w:t>УЧЕБНОГО МАТЕРИАЛА</w:t>
      </w:r>
    </w:p>
    <w:p w:rsidR="00014A40" w:rsidRPr="001235EE" w:rsidRDefault="00014A40" w:rsidP="003D6E2A">
      <w:pPr>
        <w:ind w:firstLine="709"/>
        <w:jc w:val="center"/>
        <w:rPr>
          <w:b/>
          <w:sz w:val="28"/>
          <w:szCs w:val="28"/>
        </w:rPr>
      </w:pPr>
    </w:p>
    <w:p w:rsidR="00014A40" w:rsidRDefault="00014A40" w:rsidP="003D6E2A">
      <w:pPr>
        <w:ind w:firstLine="709"/>
        <w:jc w:val="both"/>
        <w:rPr>
          <w:b/>
          <w:sz w:val="28"/>
          <w:szCs w:val="28"/>
        </w:rPr>
      </w:pPr>
      <w:r w:rsidRPr="001235EE">
        <w:rPr>
          <w:b/>
          <w:sz w:val="28"/>
          <w:szCs w:val="28"/>
        </w:rPr>
        <w:t xml:space="preserve">РАЗДЕЛ </w:t>
      </w:r>
      <w:r w:rsidR="001235EE">
        <w:rPr>
          <w:b/>
          <w:sz w:val="28"/>
          <w:szCs w:val="28"/>
        </w:rPr>
        <w:t>1</w:t>
      </w:r>
      <w:r w:rsidRPr="001235EE">
        <w:rPr>
          <w:b/>
          <w:sz w:val="28"/>
          <w:szCs w:val="28"/>
        </w:rPr>
        <w:t xml:space="preserve"> </w:t>
      </w:r>
      <w:r w:rsidR="0016375C" w:rsidRPr="001235EE">
        <w:rPr>
          <w:b/>
          <w:sz w:val="28"/>
          <w:szCs w:val="28"/>
        </w:rPr>
        <w:t>Общие вопросы теории психического развития</w:t>
      </w:r>
    </w:p>
    <w:p w:rsidR="0016375C" w:rsidRPr="001235EE" w:rsidRDefault="0016375C" w:rsidP="003D6E2A">
      <w:pPr>
        <w:ind w:firstLine="709"/>
        <w:jc w:val="both"/>
        <w:rPr>
          <w:b/>
          <w:sz w:val="28"/>
          <w:szCs w:val="28"/>
        </w:rPr>
      </w:pPr>
    </w:p>
    <w:p w:rsidR="00014A40" w:rsidRPr="001235EE" w:rsidRDefault="00014A40" w:rsidP="003D6E2A">
      <w:pPr>
        <w:ind w:firstLine="709"/>
        <w:jc w:val="both"/>
        <w:rPr>
          <w:b/>
          <w:sz w:val="28"/>
          <w:szCs w:val="28"/>
        </w:rPr>
      </w:pPr>
      <w:r w:rsidRPr="001235EE">
        <w:rPr>
          <w:b/>
          <w:sz w:val="28"/>
          <w:szCs w:val="28"/>
        </w:rPr>
        <w:t>Тема 1.</w:t>
      </w:r>
      <w:r w:rsidR="00DD40C9" w:rsidRPr="001235EE">
        <w:rPr>
          <w:b/>
          <w:sz w:val="28"/>
          <w:szCs w:val="28"/>
        </w:rPr>
        <w:t>1</w:t>
      </w:r>
      <w:r w:rsidRPr="001235EE">
        <w:rPr>
          <w:b/>
          <w:sz w:val="28"/>
          <w:szCs w:val="28"/>
        </w:rPr>
        <w:t xml:space="preserve"> Предмет, задачи и методы детской психологии.</w:t>
      </w:r>
      <w:r w:rsidR="0016375C">
        <w:rPr>
          <w:b/>
          <w:sz w:val="28"/>
          <w:szCs w:val="28"/>
        </w:rPr>
        <w:t xml:space="preserve"> </w:t>
      </w:r>
      <w:r w:rsidR="001235EE" w:rsidRPr="001235EE">
        <w:rPr>
          <w:b/>
          <w:sz w:val="28"/>
          <w:szCs w:val="28"/>
        </w:rPr>
        <w:t>Детство как научная проблема</w:t>
      </w:r>
    </w:p>
    <w:p w:rsidR="00DD40C9" w:rsidRPr="001235EE" w:rsidRDefault="00DD40C9" w:rsidP="003D6E2A">
      <w:pPr>
        <w:tabs>
          <w:tab w:val="left" w:pos="709"/>
        </w:tabs>
        <w:ind w:firstLine="709"/>
        <w:jc w:val="both"/>
        <w:rPr>
          <w:sz w:val="28"/>
          <w:szCs w:val="28"/>
        </w:rPr>
      </w:pPr>
      <w:r w:rsidRPr="001235EE">
        <w:rPr>
          <w:sz w:val="28"/>
          <w:szCs w:val="28"/>
        </w:rPr>
        <w:t>Детская психология – наука о факторах, закономерностях и условиях психического развития ребенка. Филогенез и онтогенез человеческой психики. Познание детства как научная проблема. Исторические и социально-психологические аспекты изучения мира детства: положение детей в обществе, их социальный статус и взаимоотношения с взрослыми, специфика детского мироощущения, внутренний мир ребенка. Образы детства в художественной литературе, искусстве и массовом сознании. Социальные установки, отношение к детям и к детству в разных культурах, эволюция понятия и образа детства.</w:t>
      </w:r>
    </w:p>
    <w:p w:rsidR="00DD40C9" w:rsidRPr="001235EE" w:rsidRDefault="00DD40C9" w:rsidP="00366B24">
      <w:pPr>
        <w:ind w:firstLine="709"/>
        <w:jc w:val="both"/>
        <w:rPr>
          <w:sz w:val="28"/>
          <w:szCs w:val="28"/>
        </w:rPr>
      </w:pPr>
      <w:r w:rsidRPr="001235EE">
        <w:rPr>
          <w:sz w:val="28"/>
          <w:szCs w:val="28"/>
        </w:rPr>
        <w:t>Детская психология как раздел возрастной психологии. Связь детской психологии с другими науками: общей и педагогической психологией, философией, социологией, педагогикой и частными методиками, генетикой и возрастной физиологией. Теоретические и практические задачи детской психологии. Значение детской психологии в профессиональной подготовке педагога для системы дошкольного образования. Методы изучения психики ребенка</w:t>
      </w:r>
      <w:r w:rsidR="00366B24">
        <w:rPr>
          <w:sz w:val="28"/>
          <w:szCs w:val="28"/>
        </w:rPr>
        <w:t>.</w:t>
      </w:r>
    </w:p>
    <w:p w:rsidR="00DD40C9" w:rsidRPr="001235EE" w:rsidRDefault="00DD40C9" w:rsidP="003D6E2A">
      <w:pPr>
        <w:tabs>
          <w:tab w:val="left" w:pos="1418"/>
        </w:tabs>
        <w:ind w:firstLine="709"/>
        <w:jc w:val="both"/>
        <w:rPr>
          <w:b/>
          <w:sz w:val="28"/>
          <w:szCs w:val="28"/>
        </w:rPr>
      </w:pPr>
      <w:r w:rsidRPr="001235EE">
        <w:rPr>
          <w:b/>
          <w:sz w:val="28"/>
          <w:szCs w:val="28"/>
        </w:rPr>
        <w:t>Тема 1.</w:t>
      </w:r>
      <w:r w:rsidR="001235EE">
        <w:rPr>
          <w:b/>
          <w:sz w:val="28"/>
          <w:szCs w:val="28"/>
        </w:rPr>
        <w:t>2 Теории  психического развития</w:t>
      </w:r>
    </w:p>
    <w:p w:rsidR="00DD40C9" w:rsidRPr="001235EE" w:rsidRDefault="00235147" w:rsidP="003D6E2A">
      <w:pPr>
        <w:tabs>
          <w:tab w:val="left" w:pos="1418"/>
        </w:tabs>
        <w:ind w:firstLine="709"/>
        <w:jc w:val="both"/>
        <w:rPr>
          <w:sz w:val="28"/>
          <w:szCs w:val="28"/>
        </w:rPr>
      </w:pPr>
      <w:r w:rsidRPr="001235EE">
        <w:rPr>
          <w:sz w:val="28"/>
          <w:szCs w:val="28"/>
        </w:rPr>
        <w:t xml:space="preserve">Анализ теорий психического развития. </w:t>
      </w:r>
      <w:r w:rsidR="00DD40C9" w:rsidRPr="001235EE">
        <w:rPr>
          <w:sz w:val="28"/>
          <w:szCs w:val="28"/>
        </w:rPr>
        <w:t>Биологизаторская концепция развития психики: теория рекапитуляции</w:t>
      </w:r>
      <w:proofErr w:type="gramStart"/>
      <w:r w:rsidR="00DD40C9" w:rsidRPr="001235EE">
        <w:rPr>
          <w:sz w:val="28"/>
          <w:szCs w:val="28"/>
        </w:rPr>
        <w:t xml:space="preserve"> С</w:t>
      </w:r>
      <w:proofErr w:type="gramEnd"/>
      <w:r w:rsidR="00DD40C9" w:rsidRPr="001235EE">
        <w:rPr>
          <w:sz w:val="28"/>
          <w:szCs w:val="28"/>
        </w:rPr>
        <w:t xml:space="preserve">т. Холла, биогенетический закон Э. Геккеля, теория трех ступеней </w:t>
      </w:r>
      <w:proofErr w:type="spellStart"/>
      <w:r w:rsidR="00DD40C9" w:rsidRPr="001235EE">
        <w:rPr>
          <w:sz w:val="28"/>
          <w:szCs w:val="28"/>
        </w:rPr>
        <w:t>К.Бюлера</w:t>
      </w:r>
      <w:proofErr w:type="spellEnd"/>
      <w:r w:rsidR="00DD40C9" w:rsidRPr="001235EE">
        <w:rPr>
          <w:sz w:val="28"/>
          <w:szCs w:val="28"/>
        </w:rPr>
        <w:t xml:space="preserve">, теория эмпирического эволюционизма А. </w:t>
      </w:r>
      <w:proofErr w:type="spellStart"/>
      <w:r w:rsidR="00DD40C9" w:rsidRPr="001235EE">
        <w:rPr>
          <w:sz w:val="28"/>
          <w:szCs w:val="28"/>
        </w:rPr>
        <w:t>Гезелла</w:t>
      </w:r>
      <w:proofErr w:type="spellEnd"/>
      <w:r w:rsidR="00DD40C9" w:rsidRPr="001235EE">
        <w:rPr>
          <w:sz w:val="28"/>
          <w:szCs w:val="28"/>
        </w:rPr>
        <w:t>.</w:t>
      </w:r>
    </w:p>
    <w:p w:rsidR="00DD40C9" w:rsidRPr="001235EE" w:rsidRDefault="00DD40C9" w:rsidP="003D6E2A">
      <w:pPr>
        <w:tabs>
          <w:tab w:val="left" w:pos="1418"/>
        </w:tabs>
        <w:ind w:firstLine="709"/>
        <w:jc w:val="both"/>
        <w:rPr>
          <w:sz w:val="28"/>
          <w:szCs w:val="28"/>
        </w:rPr>
      </w:pPr>
      <w:proofErr w:type="spellStart"/>
      <w:r w:rsidRPr="001235EE">
        <w:rPr>
          <w:sz w:val="28"/>
          <w:szCs w:val="28"/>
        </w:rPr>
        <w:t>Социологизаторская</w:t>
      </w:r>
      <w:proofErr w:type="spellEnd"/>
      <w:r w:rsidRPr="001235EE">
        <w:rPr>
          <w:sz w:val="28"/>
          <w:szCs w:val="28"/>
        </w:rPr>
        <w:t xml:space="preserve"> концепция развития психики: теория </w:t>
      </w:r>
      <w:proofErr w:type="spellStart"/>
      <w:r w:rsidRPr="001235EE">
        <w:rPr>
          <w:sz w:val="28"/>
          <w:szCs w:val="28"/>
        </w:rPr>
        <w:t>научения</w:t>
      </w:r>
      <w:proofErr w:type="spellEnd"/>
      <w:r w:rsidR="00920A54">
        <w:rPr>
          <w:sz w:val="28"/>
          <w:szCs w:val="28"/>
        </w:rPr>
        <w:t xml:space="preserve"> </w:t>
      </w:r>
      <w:r w:rsidRPr="001235EE">
        <w:rPr>
          <w:sz w:val="28"/>
          <w:szCs w:val="28"/>
        </w:rPr>
        <w:t xml:space="preserve"> Э. </w:t>
      </w:r>
      <w:proofErr w:type="spellStart"/>
      <w:r w:rsidRPr="001235EE">
        <w:rPr>
          <w:sz w:val="28"/>
          <w:szCs w:val="28"/>
        </w:rPr>
        <w:t>Торндайка</w:t>
      </w:r>
      <w:proofErr w:type="spellEnd"/>
      <w:r w:rsidRPr="001235EE">
        <w:rPr>
          <w:sz w:val="28"/>
          <w:szCs w:val="28"/>
        </w:rPr>
        <w:t xml:space="preserve">, Б. Скиннера, Н. Миллера, К. </w:t>
      </w:r>
      <w:proofErr w:type="spellStart"/>
      <w:r w:rsidRPr="001235EE">
        <w:rPr>
          <w:sz w:val="28"/>
          <w:szCs w:val="28"/>
        </w:rPr>
        <w:t>Халла</w:t>
      </w:r>
      <w:proofErr w:type="spellEnd"/>
      <w:r w:rsidRPr="001235EE">
        <w:rPr>
          <w:sz w:val="28"/>
          <w:szCs w:val="28"/>
        </w:rPr>
        <w:t xml:space="preserve">. Бихевиоризм </w:t>
      </w:r>
      <w:proofErr w:type="gramStart"/>
      <w:r w:rsidRPr="001235EE">
        <w:rPr>
          <w:sz w:val="28"/>
          <w:szCs w:val="28"/>
        </w:rPr>
        <w:t>Дж</w:t>
      </w:r>
      <w:proofErr w:type="gramEnd"/>
      <w:r w:rsidRPr="001235EE">
        <w:rPr>
          <w:sz w:val="28"/>
          <w:szCs w:val="28"/>
        </w:rPr>
        <w:t xml:space="preserve">. Уотсона. Теория конвергенции двух факторов В. Штерна. Концепция </w:t>
      </w:r>
      <w:proofErr w:type="gramStart"/>
      <w:r w:rsidRPr="001235EE">
        <w:rPr>
          <w:sz w:val="28"/>
          <w:szCs w:val="28"/>
        </w:rPr>
        <w:t>социального</w:t>
      </w:r>
      <w:proofErr w:type="gramEnd"/>
      <w:r w:rsidRPr="001235EE">
        <w:rPr>
          <w:sz w:val="28"/>
          <w:szCs w:val="28"/>
        </w:rPr>
        <w:t xml:space="preserve"> научения.</w:t>
      </w:r>
    </w:p>
    <w:p w:rsidR="00DD40C9" w:rsidRPr="001235EE" w:rsidRDefault="00DD40C9" w:rsidP="003D6E2A">
      <w:pPr>
        <w:tabs>
          <w:tab w:val="left" w:pos="1418"/>
        </w:tabs>
        <w:ind w:firstLine="709"/>
        <w:jc w:val="both"/>
        <w:rPr>
          <w:sz w:val="28"/>
          <w:szCs w:val="28"/>
        </w:rPr>
      </w:pPr>
      <w:r w:rsidRPr="001235EE">
        <w:rPr>
          <w:sz w:val="28"/>
          <w:szCs w:val="28"/>
        </w:rPr>
        <w:t>Психоаналитические теории детского развития: З. Фрейд, М. Клейн, А. Фрейд.</w:t>
      </w:r>
    </w:p>
    <w:p w:rsidR="00DD40C9" w:rsidRPr="001235EE" w:rsidRDefault="00DD40C9" w:rsidP="003D6E2A">
      <w:pPr>
        <w:tabs>
          <w:tab w:val="left" w:pos="1418"/>
        </w:tabs>
        <w:ind w:firstLine="709"/>
        <w:jc w:val="both"/>
        <w:rPr>
          <w:sz w:val="28"/>
          <w:szCs w:val="28"/>
        </w:rPr>
      </w:pPr>
      <w:r w:rsidRPr="001235EE">
        <w:rPr>
          <w:sz w:val="28"/>
          <w:szCs w:val="28"/>
        </w:rPr>
        <w:t xml:space="preserve">Идея спонтанного развития психики в трудах Ж. Пиаже, К. Левина, </w:t>
      </w:r>
      <w:r w:rsidR="00920A54">
        <w:rPr>
          <w:sz w:val="28"/>
          <w:szCs w:val="28"/>
        </w:rPr>
        <w:t xml:space="preserve"> </w:t>
      </w:r>
      <w:r w:rsidRPr="001235EE">
        <w:rPr>
          <w:sz w:val="28"/>
          <w:szCs w:val="28"/>
        </w:rPr>
        <w:t>А. Валлона. Ортогенетическая концепция Х. Вернера. Эпигенетическая теория Э. Эриксона.</w:t>
      </w:r>
    </w:p>
    <w:p w:rsidR="00DD40C9" w:rsidRPr="001235EE" w:rsidRDefault="00DD40C9" w:rsidP="003D6E2A">
      <w:pPr>
        <w:tabs>
          <w:tab w:val="left" w:pos="1418"/>
        </w:tabs>
        <w:ind w:firstLine="709"/>
        <w:jc w:val="both"/>
        <w:rPr>
          <w:sz w:val="28"/>
          <w:szCs w:val="28"/>
        </w:rPr>
      </w:pPr>
      <w:r w:rsidRPr="001235EE">
        <w:rPr>
          <w:sz w:val="28"/>
          <w:szCs w:val="28"/>
        </w:rPr>
        <w:t xml:space="preserve">Л.С. Выготский – создатель новой теории психического развития ребенка. Теория культурно-исторического развития высших психических функций. Вопросы теории развития психики в трудах А.Н. Леонтьева, </w:t>
      </w:r>
      <w:r w:rsidR="00920A54">
        <w:rPr>
          <w:sz w:val="28"/>
          <w:szCs w:val="28"/>
        </w:rPr>
        <w:t xml:space="preserve">    </w:t>
      </w:r>
      <w:r w:rsidRPr="001235EE">
        <w:rPr>
          <w:sz w:val="28"/>
          <w:szCs w:val="28"/>
        </w:rPr>
        <w:t xml:space="preserve">А.В. Запорожца, П.Я. Гальперина, Д.Б. </w:t>
      </w:r>
      <w:proofErr w:type="spellStart"/>
      <w:r w:rsidRPr="001235EE">
        <w:rPr>
          <w:sz w:val="28"/>
          <w:szCs w:val="28"/>
        </w:rPr>
        <w:t>Эльконина</w:t>
      </w:r>
      <w:proofErr w:type="spellEnd"/>
      <w:r w:rsidRPr="001235EE">
        <w:rPr>
          <w:sz w:val="28"/>
          <w:szCs w:val="28"/>
        </w:rPr>
        <w:t>.</w:t>
      </w:r>
    </w:p>
    <w:p w:rsidR="00D44A19" w:rsidRPr="00031471" w:rsidRDefault="00D44A19" w:rsidP="003D6E2A">
      <w:pPr>
        <w:tabs>
          <w:tab w:val="left" w:pos="1418"/>
        </w:tabs>
        <w:ind w:firstLine="709"/>
        <w:jc w:val="both"/>
        <w:rPr>
          <w:sz w:val="28"/>
          <w:szCs w:val="28"/>
        </w:rPr>
      </w:pPr>
    </w:p>
    <w:p w:rsidR="00031471" w:rsidRPr="00031471" w:rsidRDefault="00031471" w:rsidP="003D6E2A">
      <w:pPr>
        <w:tabs>
          <w:tab w:val="left" w:pos="1418"/>
        </w:tabs>
        <w:ind w:firstLine="709"/>
        <w:jc w:val="both"/>
        <w:rPr>
          <w:sz w:val="28"/>
          <w:szCs w:val="28"/>
        </w:rPr>
      </w:pPr>
    </w:p>
    <w:p w:rsidR="00031471" w:rsidRPr="00031471" w:rsidRDefault="00031471" w:rsidP="003D6E2A">
      <w:pPr>
        <w:tabs>
          <w:tab w:val="left" w:pos="1418"/>
        </w:tabs>
        <w:ind w:firstLine="709"/>
        <w:jc w:val="both"/>
        <w:rPr>
          <w:sz w:val="28"/>
          <w:szCs w:val="28"/>
        </w:rPr>
      </w:pPr>
    </w:p>
    <w:p w:rsidR="00D44A19" w:rsidRPr="001235EE" w:rsidRDefault="00D44A19" w:rsidP="003D6E2A">
      <w:pPr>
        <w:tabs>
          <w:tab w:val="left" w:pos="1418"/>
        </w:tabs>
        <w:ind w:firstLine="709"/>
        <w:jc w:val="both"/>
        <w:rPr>
          <w:b/>
          <w:sz w:val="28"/>
          <w:szCs w:val="28"/>
        </w:rPr>
      </w:pPr>
      <w:r w:rsidRPr="001235EE">
        <w:rPr>
          <w:b/>
          <w:sz w:val="28"/>
          <w:szCs w:val="28"/>
        </w:rPr>
        <w:lastRenderedPageBreak/>
        <w:t>Тема 1.3 Закономерности и динамика психического развития.</w:t>
      </w:r>
      <w:r w:rsidR="001235EE">
        <w:rPr>
          <w:b/>
          <w:sz w:val="28"/>
          <w:szCs w:val="28"/>
        </w:rPr>
        <w:t xml:space="preserve">  Факторы психического развития</w:t>
      </w:r>
    </w:p>
    <w:p w:rsidR="00D44A19" w:rsidRDefault="00D44A19" w:rsidP="00031471">
      <w:pPr>
        <w:ind w:right="-44" w:firstLine="851"/>
        <w:jc w:val="both"/>
        <w:rPr>
          <w:sz w:val="28"/>
          <w:szCs w:val="28"/>
        </w:rPr>
      </w:pPr>
      <w:r w:rsidRPr="001235EE">
        <w:rPr>
          <w:sz w:val="28"/>
          <w:szCs w:val="28"/>
        </w:rPr>
        <w:t xml:space="preserve">Основные законы психического развития ребенка в свете идей </w:t>
      </w:r>
      <w:r w:rsidR="00A91BCE">
        <w:rPr>
          <w:sz w:val="28"/>
          <w:szCs w:val="28"/>
        </w:rPr>
        <w:t xml:space="preserve">     </w:t>
      </w:r>
      <w:r w:rsidRPr="001235EE">
        <w:rPr>
          <w:sz w:val="28"/>
          <w:szCs w:val="28"/>
        </w:rPr>
        <w:t>Л.С. Выготского. Общие закономерности психического развития</w:t>
      </w:r>
      <w:r w:rsidR="00366B24">
        <w:rPr>
          <w:sz w:val="28"/>
          <w:szCs w:val="28"/>
        </w:rPr>
        <w:t>.</w:t>
      </w:r>
      <w:r w:rsidR="00920A54">
        <w:rPr>
          <w:sz w:val="28"/>
          <w:szCs w:val="28"/>
        </w:rPr>
        <w:t xml:space="preserve"> </w:t>
      </w:r>
      <w:r w:rsidR="00366B24" w:rsidRPr="00366B24">
        <w:rPr>
          <w:sz w:val="28"/>
          <w:szCs w:val="28"/>
        </w:rPr>
        <w:t>Понятие о факторах психического развития. Наследственность, среда и активность как факторы развития психики</w:t>
      </w:r>
      <w:proofErr w:type="gramStart"/>
      <w:r w:rsidR="00366B24" w:rsidRPr="00366B24">
        <w:rPr>
          <w:sz w:val="28"/>
          <w:szCs w:val="28"/>
        </w:rPr>
        <w:t>.</w:t>
      </w:r>
      <w:r w:rsidRPr="001235EE">
        <w:rPr>
          <w:sz w:val="28"/>
          <w:szCs w:val="28"/>
        </w:rPr>
        <w:t>Н</w:t>
      </w:r>
      <w:proofErr w:type="gramEnd"/>
      <w:r w:rsidRPr="001235EE">
        <w:rPr>
          <w:sz w:val="28"/>
          <w:szCs w:val="28"/>
        </w:rPr>
        <w:t xml:space="preserve">аследственные особенности, природные свойства организма и процессы созревания как предпосылки психического развития. Значение социальных условий и ближайшей микросреды в развитии ребенка. Психическое развитие как процесс приобщения ребенка к миру человеческой культуры. </w:t>
      </w:r>
      <w:r w:rsidR="00366B24" w:rsidRPr="00366B24">
        <w:rPr>
          <w:sz w:val="28"/>
          <w:szCs w:val="28"/>
        </w:rPr>
        <w:t xml:space="preserve">Понятие социализации личности. Механизмы социализации. Понятие института  и агентов социализации. Основные характеристики и их роль на разных этапах онтогенеза. Семья как основной институт социализации в детском возрасте. Детское общество как институт социализации ребёнка. Понятие и функции детской субкультуры. </w:t>
      </w:r>
      <w:r w:rsidRPr="001235EE">
        <w:rPr>
          <w:sz w:val="28"/>
          <w:szCs w:val="28"/>
        </w:rPr>
        <w:t xml:space="preserve">Воспитание, образование, обучение как частные </w:t>
      </w:r>
      <w:proofErr w:type="spellStart"/>
      <w:r w:rsidRPr="001235EE">
        <w:rPr>
          <w:sz w:val="28"/>
          <w:szCs w:val="28"/>
        </w:rPr>
        <w:t>субпроцессы</w:t>
      </w:r>
      <w:proofErr w:type="spellEnd"/>
      <w:r w:rsidRPr="001235EE">
        <w:rPr>
          <w:sz w:val="28"/>
          <w:szCs w:val="28"/>
        </w:rPr>
        <w:t xml:space="preserve"> социализации.</w:t>
      </w:r>
      <w:r w:rsidR="00920A54">
        <w:rPr>
          <w:sz w:val="28"/>
          <w:szCs w:val="28"/>
        </w:rPr>
        <w:t xml:space="preserve"> </w:t>
      </w:r>
      <w:r w:rsidRPr="001235EE">
        <w:rPr>
          <w:sz w:val="28"/>
          <w:szCs w:val="28"/>
        </w:rPr>
        <w:t>Характеристика и критический анализ взглядов на проблему соотношения обучения и развития</w:t>
      </w:r>
      <w:r w:rsidR="00C542FC">
        <w:rPr>
          <w:sz w:val="28"/>
          <w:szCs w:val="28"/>
        </w:rPr>
        <w:t>.</w:t>
      </w:r>
      <w:r w:rsidRPr="001235EE">
        <w:rPr>
          <w:sz w:val="28"/>
          <w:szCs w:val="28"/>
        </w:rPr>
        <w:t xml:space="preserve"> Обучение  и </w:t>
      </w:r>
      <w:proofErr w:type="spellStart"/>
      <w:r w:rsidRPr="001235EE">
        <w:rPr>
          <w:sz w:val="28"/>
          <w:szCs w:val="28"/>
        </w:rPr>
        <w:t>сензитивные</w:t>
      </w:r>
      <w:proofErr w:type="spellEnd"/>
      <w:r w:rsidRPr="001235EE">
        <w:rPr>
          <w:sz w:val="28"/>
          <w:szCs w:val="28"/>
        </w:rPr>
        <w:t xml:space="preserve"> периоды в развитии психики ребенка.</w:t>
      </w:r>
    </w:p>
    <w:p w:rsidR="00920A54" w:rsidRPr="00366B24" w:rsidRDefault="00920A54" w:rsidP="00031471">
      <w:pPr>
        <w:ind w:right="-44" w:firstLine="851"/>
        <w:jc w:val="both"/>
        <w:rPr>
          <w:sz w:val="22"/>
          <w:szCs w:val="22"/>
        </w:rPr>
      </w:pPr>
      <w:r>
        <w:rPr>
          <w:sz w:val="28"/>
        </w:rPr>
        <w:t xml:space="preserve">Ведущая деятельность и ее роль в развитии психики, в формировании психических процессов, личностных новообразований, новых видов деятельности. Влияние общения на развитие личности ребенка. Детерминированность психического развития ребенка характером общения </w:t>
      </w:r>
      <w:proofErr w:type="gramStart"/>
      <w:r>
        <w:rPr>
          <w:sz w:val="28"/>
        </w:rPr>
        <w:t>со</w:t>
      </w:r>
      <w:proofErr w:type="gramEnd"/>
      <w:r>
        <w:rPr>
          <w:sz w:val="28"/>
        </w:rPr>
        <w:t xml:space="preserve"> взрослыми и сверстниками.</w:t>
      </w:r>
    </w:p>
    <w:p w:rsidR="00F526C6" w:rsidRPr="001235EE" w:rsidRDefault="001235EE" w:rsidP="003D6E2A">
      <w:pPr>
        <w:tabs>
          <w:tab w:val="left" w:pos="1418"/>
        </w:tabs>
        <w:ind w:firstLine="709"/>
        <w:rPr>
          <w:b/>
          <w:sz w:val="28"/>
          <w:szCs w:val="28"/>
        </w:rPr>
      </w:pPr>
      <w:r>
        <w:rPr>
          <w:b/>
          <w:sz w:val="28"/>
          <w:szCs w:val="28"/>
        </w:rPr>
        <w:t>Тема  1.4</w:t>
      </w:r>
      <w:r w:rsidR="00F526C6" w:rsidRPr="001235EE">
        <w:rPr>
          <w:b/>
          <w:sz w:val="28"/>
          <w:szCs w:val="28"/>
        </w:rPr>
        <w:t xml:space="preserve"> Возрастная периодизация психического развития</w:t>
      </w:r>
    </w:p>
    <w:p w:rsidR="00F526C6" w:rsidRPr="00DF1B6E" w:rsidRDefault="00F526C6" w:rsidP="00550A0C">
      <w:pPr>
        <w:ind w:right="-44" w:firstLine="709"/>
        <w:jc w:val="both"/>
        <w:rPr>
          <w:sz w:val="22"/>
          <w:szCs w:val="22"/>
        </w:rPr>
      </w:pPr>
      <w:r w:rsidRPr="00DF1B6E">
        <w:rPr>
          <w:sz w:val="28"/>
          <w:szCs w:val="28"/>
        </w:rPr>
        <w:t xml:space="preserve">Общая характеристика возраста, физическое и психическое развитие. </w:t>
      </w:r>
      <w:r w:rsidR="00DF1B6E" w:rsidRPr="00DF1B6E">
        <w:rPr>
          <w:sz w:val="28"/>
          <w:szCs w:val="28"/>
        </w:rPr>
        <w:t>Виды возраста. Параметры возраста. Проблема соотношения оснований и результатов возраста</w:t>
      </w:r>
      <w:proofErr w:type="gramStart"/>
      <w:r w:rsidR="00DF1B6E" w:rsidRPr="00DF1B6E">
        <w:rPr>
          <w:sz w:val="28"/>
          <w:szCs w:val="28"/>
        </w:rPr>
        <w:t>.О</w:t>
      </w:r>
      <w:proofErr w:type="gramEnd"/>
      <w:r w:rsidR="00DF1B6E" w:rsidRPr="00DF1B6E">
        <w:rPr>
          <w:sz w:val="28"/>
          <w:szCs w:val="28"/>
        </w:rPr>
        <w:t>сновные подходы к построению возрастной периодизации психического развития в зарубежной психологии. Проблема возраста и возрастной периодизации в культурно-исторической концепции Л.С.</w:t>
      </w:r>
      <w:r w:rsidR="00920A54">
        <w:rPr>
          <w:sz w:val="28"/>
          <w:szCs w:val="28"/>
        </w:rPr>
        <w:t xml:space="preserve"> </w:t>
      </w:r>
      <w:proofErr w:type="spellStart"/>
      <w:r w:rsidR="00DF1B6E" w:rsidRPr="00DF1B6E">
        <w:rPr>
          <w:sz w:val="28"/>
          <w:szCs w:val="28"/>
        </w:rPr>
        <w:t>Выготского</w:t>
      </w:r>
      <w:proofErr w:type="spellEnd"/>
      <w:r w:rsidR="00DF1B6E" w:rsidRPr="00DF1B6E">
        <w:rPr>
          <w:sz w:val="28"/>
          <w:szCs w:val="28"/>
        </w:rPr>
        <w:t>. Принципы и основания построения возрастной периодизации психического развития в детском возрасте (Л.С.</w:t>
      </w:r>
      <w:r w:rsidR="00920A54">
        <w:rPr>
          <w:sz w:val="28"/>
          <w:szCs w:val="28"/>
        </w:rPr>
        <w:t xml:space="preserve"> </w:t>
      </w:r>
      <w:proofErr w:type="spellStart"/>
      <w:r w:rsidR="00DF1B6E" w:rsidRPr="00DF1B6E">
        <w:rPr>
          <w:sz w:val="28"/>
          <w:szCs w:val="28"/>
        </w:rPr>
        <w:t>Выготский</w:t>
      </w:r>
      <w:proofErr w:type="spellEnd"/>
      <w:r w:rsidR="00DF1B6E" w:rsidRPr="00DF1B6E">
        <w:rPr>
          <w:sz w:val="28"/>
          <w:szCs w:val="28"/>
        </w:rPr>
        <w:t>, Д.Б.</w:t>
      </w:r>
      <w:r w:rsidR="00920A54">
        <w:rPr>
          <w:sz w:val="28"/>
          <w:szCs w:val="28"/>
        </w:rPr>
        <w:t xml:space="preserve"> </w:t>
      </w:r>
      <w:proofErr w:type="spellStart"/>
      <w:r w:rsidR="00DF1B6E" w:rsidRPr="00DF1B6E">
        <w:rPr>
          <w:sz w:val="28"/>
          <w:szCs w:val="28"/>
        </w:rPr>
        <w:t>Эльконин</w:t>
      </w:r>
      <w:proofErr w:type="spellEnd"/>
      <w:r w:rsidR="00DF1B6E" w:rsidRPr="00DF1B6E">
        <w:rPr>
          <w:sz w:val="28"/>
          <w:szCs w:val="28"/>
        </w:rPr>
        <w:t>, Д.И.</w:t>
      </w:r>
      <w:r w:rsidR="00920A54">
        <w:rPr>
          <w:sz w:val="28"/>
          <w:szCs w:val="28"/>
        </w:rPr>
        <w:t xml:space="preserve"> </w:t>
      </w:r>
      <w:proofErr w:type="spellStart"/>
      <w:r w:rsidR="00DF1B6E" w:rsidRPr="00DF1B6E">
        <w:rPr>
          <w:sz w:val="28"/>
          <w:szCs w:val="28"/>
        </w:rPr>
        <w:t>Фельдштейн</w:t>
      </w:r>
      <w:proofErr w:type="spellEnd"/>
      <w:r w:rsidR="00DF1B6E" w:rsidRPr="00DF1B6E">
        <w:rPr>
          <w:sz w:val="28"/>
          <w:szCs w:val="28"/>
        </w:rPr>
        <w:t xml:space="preserve">). </w:t>
      </w:r>
      <w:r w:rsidRPr="00DF1B6E">
        <w:rPr>
          <w:sz w:val="28"/>
          <w:szCs w:val="28"/>
        </w:rPr>
        <w:t xml:space="preserve">Кризисные периоды психического развития, причины возрастных кризисов (Л.С. </w:t>
      </w:r>
      <w:proofErr w:type="spellStart"/>
      <w:r w:rsidRPr="00DF1B6E">
        <w:rPr>
          <w:sz w:val="28"/>
          <w:szCs w:val="28"/>
        </w:rPr>
        <w:t>Выготский</w:t>
      </w:r>
      <w:proofErr w:type="spellEnd"/>
      <w:r w:rsidRPr="00DF1B6E">
        <w:rPr>
          <w:sz w:val="28"/>
          <w:szCs w:val="28"/>
        </w:rPr>
        <w:t xml:space="preserve">, Д.Б. </w:t>
      </w:r>
      <w:proofErr w:type="spellStart"/>
      <w:r w:rsidRPr="00DF1B6E">
        <w:rPr>
          <w:sz w:val="28"/>
          <w:szCs w:val="28"/>
        </w:rPr>
        <w:t>Эльконин</w:t>
      </w:r>
      <w:proofErr w:type="spellEnd"/>
      <w:r w:rsidRPr="00DF1B6E">
        <w:rPr>
          <w:sz w:val="28"/>
          <w:szCs w:val="28"/>
        </w:rPr>
        <w:t xml:space="preserve">, </w:t>
      </w:r>
      <w:r w:rsidR="00920A54">
        <w:rPr>
          <w:sz w:val="28"/>
          <w:szCs w:val="28"/>
        </w:rPr>
        <w:t xml:space="preserve">  </w:t>
      </w:r>
      <w:r w:rsidRPr="00DF1B6E">
        <w:rPr>
          <w:sz w:val="28"/>
          <w:szCs w:val="28"/>
        </w:rPr>
        <w:t xml:space="preserve">Э. Эриксон и др.). </w:t>
      </w:r>
      <w:r w:rsidRPr="001235EE">
        <w:rPr>
          <w:sz w:val="28"/>
          <w:szCs w:val="28"/>
        </w:rPr>
        <w:t>Возникновение новообразований в психическом развитии как результат разрешения противоречий. Изменение социальной ситуации развития. Появление новых видов деятельности. Смена ведущего вида деятельности как показатель перехода на новый этап психического развития. Исторический характер возрастной периодизации. Изменения в характеристиках и возрастных границах каждого периода психического развития. Индивидуальные особенности психического развития.</w:t>
      </w:r>
    </w:p>
    <w:p w:rsidR="00DD40C9" w:rsidRPr="00402FA6" w:rsidRDefault="00DD40C9" w:rsidP="003D6E2A">
      <w:pPr>
        <w:ind w:firstLine="709"/>
        <w:jc w:val="center"/>
        <w:rPr>
          <w:b/>
          <w:sz w:val="28"/>
          <w:szCs w:val="28"/>
        </w:rPr>
      </w:pPr>
    </w:p>
    <w:p w:rsidR="00191DBD" w:rsidRPr="00402FA6" w:rsidRDefault="00191DBD" w:rsidP="003D6E2A">
      <w:pPr>
        <w:ind w:firstLine="709"/>
        <w:jc w:val="center"/>
        <w:rPr>
          <w:b/>
          <w:sz w:val="28"/>
          <w:szCs w:val="28"/>
        </w:rPr>
      </w:pPr>
    </w:p>
    <w:p w:rsidR="00191DBD" w:rsidRPr="00402FA6" w:rsidRDefault="00191DBD" w:rsidP="003D6E2A">
      <w:pPr>
        <w:ind w:firstLine="709"/>
        <w:jc w:val="center"/>
        <w:rPr>
          <w:b/>
          <w:sz w:val="28"/>
          <w:szCs w:val="28"/>
        </w:rPr>
      </w:pPr>
    </w:p>
    <w:p w:rsidR="001235EE" w:rsidRDefault="00014A40" w:rsidP="0016375C">
      <w:pPr>
        <w:ind w:firstLine="709"/>
        <w:jc w:val="center"/>
        <w:rPr>
          <w:b/>
          <w:sz w:val="28"/>
          <w:szCs w:val="28"/>
        </w:rPr>
      </w:pPr>
      <w:r w:rsidRPr="001235EE">
        <w:rPr>
          <w:b/>
          <w:sz w:val="28"/>
          <w:szCs w:val="28"/>
        </w:rPr>
        <w:lastRenderedPageBreak/>
        <w:t xml:space="preserve">РАЗДЕЛ </w:t>
      </w:r>
      <w:r w:rsidR="001235EE">
        <w:rPr>
          <w:b/>
          <w:sz w:val="28"/>
          <w:szCs w:val="28"/>
        </w:rPr>
        <w:t>2</w:t>
      </w:r>
      <w:r w:rsidR="0016375C">
        <w:rPr>
          <w:b/>
          <w:sz w:val="28"/>
          <w:szCs w:val="28"/>
        </w:rPr>
        <w:t xml:space="preserve"> </w:t>
      </w:r>
      <w:r w:rsidR="001235EE" w:rsidRPr="001235EE">
        <w:rPr>
          <w:b/>
          <w:sz w:val="28"/>
          <w:szCs w:val="28"/>
        </w:rPr>
        <w:t>Психологические особенности развития ребенка в младенческом и раннем возрасте</w:t>
      </w:r>
    </w:p>
    <w:p w:rsidR="001235EE" w:rsidRDefault="001235EE" w:rsidP="001235EE">
      <w:pPr>
        <w:ind w:firstLine="709"/>
        <w:jc w:val="center"/>
        <w:rPr>
          <w:b/>
          <w:sz w:val="28"/>
          <w:szCs w:val="28"/>
        </w:rPr>
      </w:pPr>
    </w:p>
    <w:p w:rsidR="00F526C6" w:rsidRPr="001235EE" w:rsidRDefault="00F526C6" w:rsidP="00332702">
      <w:pPr>
        <w:ind w:firstLine="709"/>
        <w:jc w:val="both"/>
        <w:rPr>
          <w:b/>
          <w:sz w:val="28"/>
          <w:szCs w:val="28"/>
        </w:rPr>
      </w:pPr>
      <w:r w:rsidRPr="001235EE">
        <w:rPr>
          <w:b/>
          <w:sz w:val="28"/>
          <w:szCs w:val="28"/>
        </w:rPr>
        <w:t xml:space="preserve">Тема 2.1 </w:t>
      </w:r>
      <w:r w:rsidR="00DF1B6E">
        <w:rPr>
          <w:b/>
          <w:sz w:val="28"/>
          <w:szCs w:val="28"/>
        </w:rPr>
        <w:t xml:space="preserve">Развитие психики в </w:t>
      </w:r>
      <w:proofErr w:type="spellStart"/>
      <w:r w:rsidR="00DF1B6E">
        <w:rPr>
          <w:b/>
          <w:sz w:val="28"/>
          <w:szCs w:val="28"/>
        </w:rPr>
        <w:t>пренатальном</w:t>
      </w:r>
      <w:proofErr w:type="spellEnd"/>
      <w:r w:rsidR="00DF1B6E">
        <w:rPr>
          <w:b/>
          <w:sz w:val="28"/>
          <w:szCs w:val="28"/>
        </w:rPr>
        <w:t xml:space="preserve"> периоде</w:t>
      </w:r>
    </w:p>
    <w:p w:rsidR="00F526C6" w:rsidRPr="001235EE" w:rsidRDefault="00F526C6" w:rsidP="00DF1B6E">
      <w:pPr>
        <w:tabs>
          <w:tab w:val="left" w:pos="1418"/>
        </w:tabs>
        <w:ind w:firstLine="709"/>
        <w:jc w:val="both"/>
        <w:rPr>
          <w:sz w:val="28"/>
          <w:szCs w:val="28"/>
        </w:rPr>
      </w:pPr>
      <w:r w:rsidRPr="001235EE">
        <w:rPr>
          <w:sz w:val="28"/>
          <w:szCs w:val="28"/>
        </w:rPr>
        <w:t>Жизнь до рождения. Проблемы перинатальной психологии. Формирование нервной системы в период внутриутробного развития. Рецепторы к моменту рождения. Психологическая связь плода с матерью. Влияние образа жизни матери на психическое развитие до рождения.</w:t>
      </w:r>
    </w:p>
    <w:p w:rsidR="00332702" w:rsidRDefault="00332702" w:rsidP="00332702">
      <w:pPr>
        <w:ind w:right="-44" w:firstLine="709"/>
        <w:jc w:val="both"/>
        <w:rPr>
          <w:b/>
          <w:sz w:val="28"/>
          <w:szCs w:val="28"/>
        </w:rPr>
      </w:pPr>
      <w:r w:rsidRPr="00332702">
        <w:rPr>
          <w:b/>
          <w:sz w:val="28"/>
          <w:szCs w:val="28"/>
        </w:rPr>
        <w:t xml:space="preserve">Тема 2.2 Психическое развитие ребёнка в период новорожденности </w:t>
      </w:r>
    </w:p>
    <w:p w:rsidR="00332702" w:rsidRPr="00332702" w:rsidRDefault="00332702" w:rsidP="00332702">
      <w:pPr>
        <w:ind w:right="-44" w:firstLine="709"/>
        <w:jc w:val="both"/>
        <w:rPr>
          <w:sz w:val="28"/>
          <w:szCs w:val="28"/>
        </w:rPr>
      </w:pPr>
      <w:r w:rsidRPr="00332702">
        <w:rPr>
          <w:sz w:val="28"/>
          <w:szCs w:val="28"/>
        </w:rPr>
        <w:t>Кризис новорожденности. Содержание психической жизни новорожденных.</w:t>
      </w:r>
      <w:r w:rsidR="00920A54">
        <w:rPr>
          <w:sz w:val="28"/>
          <w:szCs w:val="28"/>
        </w:rPr>
        <w:t xml:space="preserve"> </w:t>
      </w:r>
      <w:r w:rsidRPr="00332702">
        <w:rPr>
          <w:sz w:val="28"/>
          <w:szCs w:val="28"/>
        </w:rPr>
        <w:t>Предпосылки развития психических</w:t>
      </w:r>
      <w:r w:rsidR="00920A54">
        <w:rPr>
          <w:sz w:val="28"/>
          <w:szCs w:val="28"/>
        </w:rPr>
        <w:t xml:space="preserve"> новообразовани</w:t>
      </w:r>
      <w:r w:rsidRPr="00332702">
        <w:rPr>
          <w:sz w:val="28"/>
          <w:szCs w:val="28"/>
        </w:rPr>
        <w:t>й и достижения периода новорожденности</w:t>
      </w:r>
      <w:r>
        <w:rPr>
          <w:sz w:val="28"/>
          <w:szCs w:val="28"/>
        </w:rPr>
        <w:t>.</w:t>
      </w:r>
    </w:p>
    <w:p w:rsidR="00014A40" w:rsidRPr="001235EE" w:rsidRDefault="00F526C6" w:rsidP="003D6E2A">
      <w:pPr>
        <w:ind w:firstLine="709"/>
        <w:jc w:val="both"/>
        <w:rPr>
          <w:b/>
          <w:sz w:val="28"/>
          <w:szCs w:val="28"/>
        </w:rPr>
      </w:pPr>
      <w:r w:rsidRPr="001235EE">
        <w:rPr>
          <w:b/>
          <w:sz w:val="28"/>
          <w:szCs w:val="28"/>
        </w:rPr>
        <w:t>Тема 2.</w:t>
      </w:r>
      <w:r w:rsidR="00332702">
        <w:rPr>
          <w:b/>
          <w:sz w:val="28"/>
          <w:szCs w:val="28"/>
        </w:rPr>
        <w:t>3</w:t>
      </w:r>
      <w:r w:rsidR="00014A40" w:rsidRPr="001235EE">
        <w:rPr>
          <w:b/>
          <w:sz w:val="28"/>
          <w:szCs w:val="28"/>
        </w:rPr>
        <w:t xml:space="preserve"> Психическое развитие р</w:t>
      </w:r>
      <w:r w:rsidR="009C5C66">
        <w:rPr>
          <w:b/>
          <w:sz w:val="28"/>
          <w:szCs w:val="28"/>
        </w:rPr>
        <w:t>ебенка  в младенческом возрасте</w:t>
      </w:r>
    </w:p>
    <w:p w:rsidR="00DF1B6E" w:rsidRPr="00DF1B6E" w:rsidRDefault="00DF1B6E" w:rsidP="00DF1B6E">
      <w:pPr>
        <w:ind w:right="-44" w:firstLine="709"/>
        <w:jc w:val="both"/>
        <w:rPr>
          <w:sz w:val="28"/>
          <w:szCs w:val="28"/>
        </w:rPr>
      </w:pPr>
      <w:r w:rsidRPr="00DF1B6E">
        <w:rPr>
          <w:sz w:val="28"/>
          <w:szCs w:val="28"/>
        </w:rPr>
        <w:t>Общая характеристика младенческого возраста.</w:t>
      </w:r>
      <w:r w:rsidR="00920A54">
        <w:rPr>
          <w:sz w:val="28"/>
          <w:szCs w:val="28"/>
        </w:rPr>
        <w:t xml:space="preserve"> </w:t>
      </w:r>
      <w:r w:rsidRPr="00DF1B6E">
        <w:rPr>
          <w:sz w:val="28"/>
          <w:szCs w:val="28"/>
        </w:rPr>
        <w:t>Развитие социальных потребностей ребенка и формы их проявления.</w:t>
      </w:r>
      <w:r w:rsidR="00920A54">
        <w:rPr>
          <w:sz w:val="28"/>
          <w:szCs w:val="28"/>
        </w:rPr>
        <w:t xml:space="preserve"> </w:t>
      </w:r>
      <w:r w:rsidRPr="00DF1B6E">
        <w:rPr>
          <w:sz w:val="28"/>
          <w:szCs w:val="28"/>
        </w:rPr>
        <w:t>Понятие эмоциональной депривации и её последствия для психического развития ребёнка.</w:t>
      </w:r>
      <w:r w:rsidR="00920A54">
        <w:rPr>
          <w:sz w:val="28"/>
          <w:szCs w:val="28"/>
        </w:rPr>
        <w:t xml:space="preserve"> </w:t>
      </w:r>
      <w:r w:rsidRPr="00DF1B6E">
        <w:rPr>
          <w:sz w:val="28"/>
          <w:szCs w:val="28"/>
        </w:rPr>
        <w:t xml:space="preserve">Эмоциональное общение </w:t>
      </w:r>
      <w:proofErr w:type="gramStart"/>
      <w:r w:rsidRPr="00DF1B6E">
        <w:rPr>
          <w:sz w:val="28"/>
          <w:szCs w:val="28"/>
        </w:rPr>
        <w:t>со</w:t>
      </w:r>
      <w:proofErr w:type="gramEnd"/>
      <w:r w:rsidRPr="00DF1B6E">
        <w:rPr>
          <w:sz w:val="28"/>
          <w:szCs w:val="28"/>
        </w:rPr>
        <w:t xml:space="preserve"> взрослыми как ведущий вид деятельности в младенчестве.</w:t>
      </w:r>
      <w:r w:rsidR="00920A54">
        <w:rPr>
          <w:sz w:val="28"/>
          <w:szCs w:val="28"/>
        </w:rPr>
        <w:t xml:space="preserve"> </w:t>
      </w:r>
      <w:r w:rsidRPr="00DF1B6E">
        <w:rPr>
          <w:sz w:val="28"/>
          <w:szCs w:val="28"/>
        </w:rPr>
        <w:t>Основные линии развития в младенческом возрасте. Основные достижения младенческого возраста.</w:t>
      </w:r>
    </w:p>
    <w:p w:rsidR="008642A2" w:rsidRPr="001235EE" w:rsidRDefault="008642A2" w:rsidP="003D6E2A">
      <w:pPr>
        <w:tabs>
          <w:tab w:val="left" w:pos="1418"/>
        </w:tabs>
        <w:ind w:firstLine="709"/>
        <w:rPr>
          <w:b/>
          <w:sz w:val="28"/>
          <w:szCs w:val="28"/>
        </w:rPr>
      </w:pPr>
      <w:r w:rsidRPr="001235EE">
        <w:rPr>
          <w:b/>
          <w:sz w:val="28"/>
          <w:szCs w:val="28"/>
        </w:rPr>
        <w:t>Тема 2.</w:t>
      </w:r>
      <w:r w:rsidR="00332702">
        <w:rPr>
          <w:b/>
          <w:sz w:val="28"/>
          <w:szCs w:val="28"/>
        </w:rPr>
        <w:t>4</w:t>
      </w:r>
      <w:r w:rsidRPr="001235EE">
        <w:rPr>
          <w:b/>
          <w:sz w:val="28"/>
          <w:szCs w:val="28"/>
        </w:rPr>
        <w:t xml:space="preserve"> Психическое развитие ребенка в раннем возрасте</w:t>
      </w:r>
    </w:p>
    <w:p w:rsidR="00550A0C" w:rsidRDefault="00DF1B6E" w:rsidP="00920A54">
      <w:pPr>
        <w:ind w:right="-44" w:firstLine="709"/>
        <w:jc w:val="both"/>
        <w:rPr>
          <w:sz w:val="28"/>
          <w:szCs w:val="28"/>
        </w:rPr>
      </w:pPr>
      <w:r w:rsidRPr="00DF1B6E">
        <w:rPr>
          <w:sz w:val="28"/>
          <w:szCs w:val="28"/>
        </w:rPr>
        <w:t xml:space="preserve">Социальная ситуация развития при переходе </w:t>
      </w:r>
      <w:proofErr w:type="gramStart"/>
      <w:r w:rsidRPr="00DF1B6E">
        <w:rPr>
          <w:sz w:val="28"/>
          <w:szCs w:val="28"/>
        </w:rPr>
        <w:t>от</w:t>
      </w:r>
      <w:proofErr w:type="gramEnd"/>
      <w:r w:rsidRPr="00DF1B6E">
        <w:rPr>
          <w:sz w:val="28"/>
          <w:szCs w:val="28"/>
        </w:rPr>
        <w:t xml:space="preserve"> младенческого к раннему возрасту.</w:t>
      </w:r>
      <w:r w:rsidR="00920A54">
        <w:rPr>
          <w:sz w:val="28"/>
          <w:szCs w:val="28"/>
        </w:rPr>
        <w:t xml:space="preserve"> </w:t>
      </w:r>
      <w:r w:rsidR="00920A54" w:rsidRPr="00DF1B6E">
        <w:rPr>
          <w:sz w:val="28"/>
          <w:szCs w:val="28"/>
        </w:rPr>
        <w:t>Основные линии развития в раннем возрасте.</w:t>
      </w:r>
      <w:r w:rsidR="00920A54">
        <w:rPr>
          <w:sz w:val="28"/>
          <w:szCs w:val="28"/>
        </w:rPr>
        <w:t xml:space="preserve"> </w:t>
      </w:r>
      <w:r w:rsidRPr="00DF1B6E">
        <w:rPr>
          <w:sz w:val="28"/>
          <w:szCs w:val="28"/>
        </w:rPr>
        <w:t>Предметно-орудийная деятельность в раннем возрасте</w:t>
      </w:r>
      <w:r>
        <w:rPr>
          <w:sz w:val="28"/>
          <w:szCs w:val="28"/>
        </w:rPr>
        <w:t xml:space="preserve">. </w:t>
      </w:r>
      <w:r w:rsidRPr="00DF1B6E">
        <w:rPr>
          <w:sz w:val="28"/>
          <w:szCs w:val="28"/>
        </w:rPr>
        <w:t>Сенсомоторное развитие ребёнка в раннем возрасте.</w:t>
      </w:r>
      <w:r w:rsidR="00920A54">
        <w:rPr>
          <w:sz w:val="28"/>
          <w:szCs w:val="28"/>
        </w:rPr>
        <w:t xml:space="preserve"> </w:t>
      </w:r>
      <w:r w:rsidRPr="00DF1B6E">
        <w:rPr>
          <w:sz w:val="28"/>
          <w:szCs w:val="28"/>
        </w:rPr>
        <w:t>Развитие речи и мышления в раннем возрасте.</w:t>
      </w:r>
      <w:r w:rsidR="00920A54">
        <w:rPr>
          <w:sz w:val="28"/>
          <w:szCs w:val="28"/>
        </w:rPr>
        <w:t xml:space="preserve"> </w:t>
      </w:r>
      <w:r w:rsidRPr="00DF1B6E">
        <w:rPr>
          <w:sz w:val="28"/>
          <w:szCs w:val="28"/>
        </w:rPr>
        <w:t xml:space="preserve">Влияние </w:t>
      </w:r>
      <w:proofErr w:type="gramStart"/>
      <w:r w:rsidRPr="00DF1B6E">
        <w:rPr>
          <w:sz w:val="28"/>
          <w:szCs w:val="28"/>
        </w:rPr>
        <w:t>психической</w:t>
      </w:r>
      <w:proofErr w:type="gramEnd"/>
      <w:r w:rsidRPr="00DF1B6E">
        <w:rPr>
          <w:sz w:val="28"/>
          <w:szCs w:val="28"/>
        </w:rPr>
        <w:t xml:space="preserve"> депривации на развитие ребенка в раннем возрасте.</w:t>
      </w:r>
      <w:r w:rsidR="00920A54">
        <w:rPr>
          <w:sz w:val="28"/>
          <w:szCs w:val="28"/>
        </w:rPr>
        <w:t xml:space="preserve"> </w:t>
      </w:r>
      <w:r w:rsidRPr="00DF1B6E">
        <w:rPr>
          <w:sz w:val="28"/>
          <w:szCs w:val="28"/>
        </w:rPr>
        <w:t>Центральная линия развития и центральное (личностное) новообразование раннего детства.</w:t>
      </w:r>
      <w:r w:rsidR="00920A54">
        <w:rPr>
          <w:sz w:val="28"/>
          <w:szCs w:val="28"/>
        </w:rPr>
        <w:t xml:space="preserve"> </w:t>
      </w:r>
      <w:r w:rsidRPr="00DF1B6E">
        <w:rPr>
          <w:sz w:val="28"/>
          <w:szCs w:val="28"/>
        </w:rPr>
        <w:t>Психологическая сущность кризиса 3 лет. Симптоматика кризиса. Условия оптимального преодоления кри</w:t>
      </w:r>
      <w:r w:rsidR="00920A54">
        <w:rPr>
          <w:sz w:val="28"/>
          <w:szCs w:val="28"/>
        </w:rPr>
        <w:t xml:space="preserve">зиса 3 лет. </w:t>
      </w:r>
      <w:r w:rsidRPr="00DF1B6E">
        <w:rPr>
          <w:sz w:val="28"/>
          <w:szCs w:val="28"/>
        </w:rPr>
        <w:t>Новообразования раннего возраста. Основные достижения раннего возраста.</w:t>
      </w:r>
      <w:r w:rsidR="00920A54">
        <w:rPr>
          <w:sz w:val="28"/>
          <w:szCs w:val="28"/>
        </w:rPr>
        <w:t xml:space="preserve"> </w:t>
      </w:r>
      <w:r w:rsidRPr="00DF1B6E">
        <w:rPr>
          <w:sz w:val="28"/>
          <w:szCs w:val="28"/>
        </w:rPr>
        <w:t>Самосознание ребёнка раннего возраста как первый этап формирования личности в онтогенезе. Общая характеристика развития самооценки детей.</w:t>
      </w:r>
      <w:r w:rsidR="00920A54">
        <w:rPr>
          <w:sz w:val="28"/>
          <w:szCs w:val="28"/>
        </w:rPr>
        <w:t xml:space="preserve"> </w:t>
      </w:r>
    </w:p>
    <w:p w:rsidR="00920A54" w:rsidRDefault="00920A54" w:rsidP="00920A54">
      <w:pPr>
        <w:ind w:right="-44" w:firstLine="709"/>
        <w:jc w:val="both"/>
        <w:rPr>
          <w:b/>
          <w:sz w:val="28"/>
          <w:szCs w:val="28"/>
        </w:rPr>
      </w:pPr>
    </w:p>
    <w:p w:rsidR="008642A2" w:rsidRDefault="009C5C66" w:rsidP="009C5C66">
      <w:pPr>
        <w:ind w:firstLine="709"/>
        <w:jc w:val="center"/>
        <w:rPr>
          <w:b/>
          <w:sz w:val="28"/>
          <w:szCs w:val="28"/>
        </w:rPr>
      </w:pPr>
      <w:r>
        <w:rPr>
          <w:b/>
          <w:sz w:val="28"/>
          <w:szCs w:val="28"/>
        </w:rPr>
        <w:t xml:space="preserve">РАЗДЕЛ 3 </w:t>
      </w:r>
      <w:r w:rsidR="008642A2" w:rsidRPr="001235EE">
        <w:rPr>
          <w:b/>
          <w:sz w:val="28"/>
          <w:szCs w:val="28"/>
        </w:rPr>
        <w:t>Психология дошкольного возраста</w:t>
      </w:r>
    </w:p>
    <w:p w:rsidR="009C5C66" w:rsidRPr="001235EE" w:rsidRDefault="009C5C66" w:rsidP="009C5C66">
      <w:pPr>
        <w:ind w:firstLine="709"/>
        <w:jc w:val="center"/>
        <w:rPr>
          <w:b/>
          <w:sz w:val="28"/>
          <w:szCs w:val="28"/>
        </w:rPr>
      </w:pPr>
    </w:p>
    <w:p w:rsidR="00014A40" w:rsidRPr="001235EE" w:rsidRDefault="009C5C66" w:rsidP="003D6E2A">
      <w:pPr>
        <w:ind w:firstLine="709"/>
        <w:jc w:val="both"/>
        <w:rPr>
          <w:sz w:val="28"/>
          <w:szCs w:val="28"/>
        </w:rPr>
      </w:pPr>
      <w:r>
        <w:rPr>
          <w:b/>
          <w:sz w:val="28"/>
          <w:szCs w:val="28"/>
        </w:rPr>
        <w:t xml:space="preserve">Тема 3.1 </w:t>
      </w:r>
      <w:r w:rsidR="00014A40" w:rsidRPr="001235EE">
        <w:rPr>
          <w:b/>
          <w:sz w:val="28"/>
          <w:szCs w:val="28"/>
        </w:rPr>
        <w:t>Общая характеристика психического развития  дошкольника</w:t>
      </w:r>
      <w:r w:rsidR="00014A40" w:rsidRPr="001235EE">
        <w:rPr>
          <w:sz w:val="28"/>
          <w:szCs w:val="28"/>
        </w:rPr>
        <w:t>.</w:t>
      </w:r>
    </w:p>
    <w:p w:rsidR="00014A40" w:rsidRPr="001235EE" w:rsidRDefault="008642A2" w:rsidP="003D6E2A">
      <w:pPr>
        <w:tabs>
          <w:tab w:val="left" w:pos="1418"/>
        </w:tabs>
        <w:ind w:firstLine="709"/>
        <w:jc w:val="both"/>
        <w:rPr>
          <w:sz w:val="28"/>
          <w:szCs w:val="28"/>
        </w:rPr>
      </w:pPr>
      <w:r w:rsidRPr="001235EE">
        <w:rPr>
          <w:sz w:val="28"/>
          <w:szCs w:val="28"/>
        </w:rPr>
        <w:t xml:space="preserve">Переход от раннего детства к </w:t>
      </w:r>
      <w:proofErr w:type="gramStart"/>
      <w:r w:rsidRPr="001235EE">
        <w:rPr>
          <w:sz w:val="28"/>
          <w:szCs w:val="28"/>
        </w:rPr>
        <w:t>дошкольному</w:t>
      </w:r>
      <w:proofErr w:type="gramEnd"/>
      <w:r w:rsidRPr="001235EE">
        <w:rPr>
          <w:sz w:val="28"/>
          <w:szCs w:val="28"/>
        </w:rPr>
        <w:t>. Анализ социальной ситуации  развития. Общие условия психического развития дошкольников. Смена ведущего вида деятельности. Основные линии психического развития дошкольников. Характеристика психических новообразований  дошкольного возраста.</w:t>
      </w:r>
    </w:p>
    <w:p w:rsidR="00014A40" w:rsidRPr="001235EE" w:rsidRDefault="00014A40" w:rsidP="003D6E2A">
      <w:pPr>
        <w:ind w:firstLine="709"/>
        <w:jc w:val="both"/>
        <w:rPr>
          <w:sz w:val="28"/>
          <w:szCs w:val="28"/>
        </w:rPr>
      </w:pPr>
    </w:p>
    <w:p w:rsidR="008642A2" w:rsidRDefault="00A42000" w:rsidP="00D15020">
      <w:pPr>
        <w:pStyle w:val="2"/>
        <w:tabs>
          <w:tab w:val="left" w:pos="567"/>
        </w:tabs>
        <w:spacing w:line="240" w:lineRule="auto"/>
        <w:ind w:firstLine="709"/>
        <w:jc w:val="both"/>
        <w:rPr>
          <w:i w:val="0"/>
        </w:rPr>
      </w:pPr>
      <w:r>
        <w:rPr>
          <w:i w:val="0"/>
          <w:szCs w:val="28"/>
        </w:rPr>
        <w:t>Тема 3.</w:t>
      </w:r>
      <w:r w:rsidR="00332702">
        <w:rPr>
          <w:i w:val="0"/>
          <w:szCs w:val="28"/>
        </w:rPr>
        <w:t>2</w:t>
      </w:r>
      <w:r w:rsidR="0016375C">
        <w:rPr>
          <w:i w:val="0"/>
          <w:szCs w:val="28"/>
        </w:rPr>
        <w:t xml:space="preserve"> </w:t>
      </w:r>
      <w:r w:rsidR="00E33B07" w:rsidRPr="001235EE">
        <w:rPr>
          <w:i w:val="0"/>
        </w:rPr>
        <w:t>Психологическая характеристика видов деятельности дошкольника</w:t>
      </w:r>
    </w:p>
    <w:p w:rsidR="009C5C66" w:rsidRPr="009C5C66" w:rsidRDefault="009C5C66" w:rsidP="009C5C66"/>
    <w:p w:rsidR="008642A2" w:rsidRPr="009C5C66" w:rsidRDefault="00A42000" w:rsidP="003D6E2A">
      <w:pPr>
        <w:pStyle w:val="4"/>
        <w:spacing w:before="0" w:after="0"/>
        <w:ind w:firstLine="709"/>
        <w:jc w:val="both"/>
      </w:pPr>
      <w:r>
        <w:lastRenderedPageBreak/>
        <w:t>3.2</w:t>
      </w:r>
      <w:r w:rsidR="009C5C66" w:rsidRPr="009C5C66">
        <w:t>.1</w:t>
      </w:r>
      <w:r w:rsidR="008642A2" w:rsidRPr="009C5C66">
        <w:t xml:space="preserve"> Игровая деятельность как ведущий вид деятельности в дошкольном возрасте</w:t>
      </w:r>
    </w:p>
    <w:p w:rsidR="008642A2" w:rsidRPr="001235EE" w:rsidRDefault="008642A2" w:rsidP="003D6E2A">
      <w:pPr>
        <w:tabs>
          <w:tab w:val="left" w:pos="1418"/>
        </w:tabs>
        <w:ind w:firstLine="709"/>
        <w:jc w:val="both"/>
        <w:rPr>
          <w:sz w:val="28"/>
          <w:szCs w:val="28"/>
        </w:rPr>
      </w:pPr>
      <w:r w:rsidRPr="001235EE">
        <w:rPr>
          <w:sz w:val="28"/>
          <w:szCs w:val="28"/>
        </w:rPr>
        <w:t>Психологическая характеристика игры. Анализ теорий детской игры. Исторические и психологические предпосылки игровой деятельности. Психологическая сущность игрового перевоплощения и его роль в развитии личности ребенка. Современная классификация детских игр, социокультурные аспекты развития игры.</w:t>
      </w:r>
    </w:p>
    <w:p w:rsidR="008642A2" w:rsidRPr="001235EE" w:rsidRDefault="008642A2" w:rsidP="003D6E2A">
      <w:pPr>
        <w:tabs>
          <w:tab w:val="left" w:pos="1418"/>
        </w:tabs>
        <w:ind w:firstLine="709"/>
        <w:jc w:val="both"/>
        <w:rPr>
          <w:sz w:val="28"/>
          <w:szCs w:val="28"/>
        </w:rPr>
      </w:pPr>
      <w:r w:rsidRPr="001235EE">
        <w:rPr>
          <w:sz w:val="28"/>
          <w:szCs w:val="28"/>
        </w:rPr>
        <w:t>Структурные компоненты сюжетно-ролевой игры: сюжет, содержание, роли, правила, игровые действия, игровой материал. Использование предметов-заместителей.</w:t>
      </w:r>
    </w:p>
    <w:p w:rsidR="008642A2" w:rsidRPr="001235EE" w:rsidRDefault="008642A2" w:rsidP="003D6E2A">
      <w:pPr>
        <w:tabs>
          <w:tab w:val="left" w:pos="1418"/>
        </w:tabs>
        <w:ind w:firstLine="709"/>
        <w:jc w:val="both"/>
        <w:rPr>
          <w:sz w:val="28"/>
          <w:szCs w:val="28"/>
        </w:rPr>
      </w:pPr>
      <w:r w:rsidRPr="001235EE">
        <w:rPr>
          <w:sz w:val="28"/>
          <w:szCs w:val="28"/>
        </w:rPr>
        <w:t>Этапы развития игровой деятельности в дошкольном возрасте. Ранние формы ролевой игры. Возрастные изменения сюжетно-ролевой игры и ее отдельных компонентов.</w:t>
      </w:r>
    </w:p>
    <w:p w:rsidR="008642A2" w:rsidRPr="001235EE" w:rsidRDefault="008642A2" w:rsidP="003D6E2A">
      <w:pPr>
        <w:tabs>
          <w:tab w:val="left" w:pos="1418"/>
        </w:tabs>
        <w:ind w:firstLine="709"/>
        <w:jc w:val="both"/>
        <w:rPr>
          <w:sz w:val="28"/>
          <w:szCs w:val="28"/>
        </w:rPr>
      </w:pPr>
      <w:r w:rsidRPr="001235EE">
        <w:rPr>
          <w:sz w:val="28"/>
          <w:szCs w:val="28"/>
        </w:rPr>
        <w:t>Игровые и реальные отношения. Формирование взаимоотношений детей в</w:t>
      </w:r>
      <w:r w:rsidR="00F17286">
        <w:rPr>
          <w:sz w:val="28"/>
          <w:szCs w:val="28"/>
        </w:rPr>
        <w:t xml:space="preserve"> игре. Влияние ролевой игры </w:t>
      </w:r>
      <w:r w:rsidRPr="001235EE">
        <w:rPr>
          <w:sz w:val="28"/>
          <w:szCs w:val="28"/>
        </w:rPr>
        <w:t>на психическое развитие ребенка.</w:t>
      </w:r>
    </w:p>
    <w:p w:rsidR="008642A2" w:rsidRPr="001235EE" w:rsidRDefault="00A42000" w:rsidP="009C5C66">
      <w:pPr>
        <w:tabs>
          <w:tab w:val="left" w:pos="1418"/>
        </w:tabs>
        <w:ind w:firstLine="709"/>
        <w:jc w:val="both"/>
        <w:rPr>
          <w:b/>
          <w:sz w:val="28"/>
          <w:szCs w:val="28"/>
        </w:rPr>
      </w:pPr>
      <w:r>
        <w:rPr>
          <w:b/>
          <w:sz w:val="28"/>
          <w:szCs w:val="28"/>
        </w:rPr>
        <w:t>3</w:t>
      </w:r>
      <w:r w:rsidR="009C5C66">
        <w:rPr>
          <w:b/>
          <w:sz w:val="28"/>
          <w:szCs w:val="28"/>
        </w:rPr>
        <w:t>.2</w:t>
      </w:r>
      <w:r>
        <w:rPr>
          <w:b/>
          <w:sz w:val="28"/>
          <w:szCs w:val="28"/>
        </w:rPr>
        <w:t>.2</w:t>
      </w:r>
      <w:r w:rsidR="008642A2" w:rsidRPr="001235EE">
        <w:rPr>
          <w:b/>
          <w:sz w:val="28"/>
          <w:szCs w:val="28"/>
        </w:rPr>
        <w:t xml:space="preserve"> </w:t>
      </w:r>
      <w:r w:rsidR="0016375C">
        <w:rPr>
          <w:b/>
          <w:sz w:val="28"/>
          <w:szCs w:val="28"/>
        </w:rPr>
        <w:t>Развитие изобразительной деятельности в дошкольном возрасте</w:t>
      </w:r>
    </w:p>
    <w:p w:rsidR="008642A2" w:rsidRPr="001235EE" w:rsidRDefault="008642A2" w:rsidP="003D6E2A">
      <w:pPr>
        <w:tabs>
          <w:tab w:val="left" w:pos="1418"/>
        </w:tabs>
        <w:ind w:firstLine="709"/>
        <w:jc w:val="both"/>
        <w:rPr>
          <w:sz w:val="28"/>
          <w:szCs w:val="28"/>
        </w:rPr>
      </w:pPr>
      <w:r w:rsidRPr="001235EE">
        <w:rPr>
          <w:sz w:val="28"/>
          <w:szCs w:val="28"/>
        </w:rPr>
        <w:t>Основные вопросы теории детского изобразительного творчества. Природа детского рисунка. Формирование предпосылок изобразительной деятельности.</w:t>
      </w:r>
    </w:p>
    <w:p w:rsidR="008642A2" w:rsidRPr="001235EE" w:rsidRDefault="008642A2" w:rsidP="009C52E1">
      <w:pPr>
        <w:tabs>
          <w:tab w:val="left" w:pos="1418"/>
        </w:tabs>
        <w:ind w:firstLine="709"/>
        <w:jc w:val="both"/>
        <w:rPr>
          <w:sz w:val="28"/>
          <w:szCs w:val="28"/>
        </w:rPr>
      </w:pPr>
      <w:r w:rsidRPr="001235EE">
        <w:rPr>
          <w:sz w:val="28"/>
          <w:szCs w:val="28"/>
        </w:rPr>
        <w:t xml:space="preserve">Этапы развития </w:t>
      </w:r>
      <w:proofErr w:type="spellStart"/>
      <w:r w:rsidRPr="001235EE">
        <w:rPr>
          <w:sz w:val="28"/>
          <w:szCs w:val="28"/>
        </w:rPr>
        <w:t>изодеятельности</w:t>
      </w:r>
      <w:proofErr w:type="spellEnd"/>
      <w:r w:rsidRPr="001235EE">
        <w:rPr>
          <w:sz w:val="28"/>
          <w:szCs w:val="28"/>
        </w:rPr>
        <w:t>. Создание графического образа. Содержание детского рисунка. Функции детского рисунка. Специфические особенности рисунка детей дошкольного возраста. Выразительные средства детского рисунка. Функции цвета в детском рисунке</w:t>
      </w:r>
      <w:proofErr w:type="gramStart"/>
      <w:r w:rsidRPr="001235EE">
        <w:rPr>
          <w:sz w:val="28"/>
          <w:szCs w:val="28"/>
        </w:rPr>
        <w:t>.Р</w:t>
      </w:r>
      <w:proofErr w:type="gramEnd"/>
      <w:r w:rsidRPr="001235EE">
        <w:rPr>
          <w:sz w:val="28"/>
          <w:szCs w:val="28"/>
        </w:rPr>
        <w:t>исунок как средство отражения социального опыта</w:t>
      </w:r>
      <w:r w:rsidR="00550A0C">
        <w:rPr>
          <w:sz w:val="28"/>
          <w:szCs w:val="28"/>
        </w:rPr>
        <w:t xml:space="preserve"> ребенка. </w:t>
      </w:r>
      <w:r w:rsidRPr="001235EE">
        <w:rPr>
          <w:sz w:val="28"/>
          <w:szCs w:val="28"/>
        </w:rPr>
        <w:t xml:space="preserve">Диагностические возможности детского рисунка. </w:t>
      </w:r>
      <w:r w:rsidR="00C542FC">
        <w:rPr>
          <w:sz w:val="28"/>
          <w:szCs w:val="28"/>
        </w:rPr>
        <w:t>П</w:t>
      </w:r>
      <w:r w:rsidRPr="001235EE">
        <w:rPr>
          <w:sz w:val="28"/>
          <w:szCs w:val="28"/>
        </w:rPr>
        <w:t>сихотерапевтический эффект детского рисунка</w:t>
      </w:r>
      <w:proofErr w:type="gramStart"/>
      <w:r w:rsidRPr="001235EE">
        <w:rPr>
          <w:sz w:val="28"/>
          <w:szCs w:val="28"/>
        </w:rPr>
        <w:t>.</w:t>
      </w:r>
      <w:r w:rsidR="009C52E1" w:rsidRPr="001235EE">
        <w:rPr>
          <w:sz w:val="28"/>
          <w:szCs w:val="28"/>
        </w:rPr>
        <w:t>П</w:t>
      </w:r>
      <w:proofErr w:type="gramEnd"/>
      <w:r w:rsidR="009C52E1" w:rsidRPr="001235EE">
        <w:rPr>
          <w:sz w:val="28"/>
          <w:szCs w:val="28"/>
        </w:rPr>
        <w:t>редпосылки конструктивно</w:t>
      </w:r>
      <w:r w:rsidR="009C52E1">
        <w:rPr>
          <w:sz w:val="28"/>
          <w:szCs w:val="28"/>
        </w:rPr>
        <w:t xml:space="preserve">й деятельности в раннем детстве. </w:t>
      </w:r>
      <w:r w:rsidR="009C52E1" w:rsidRPr="001235EE">
        <w:rPr>
          <w:sz w:val="28"/>
          <w:szCs w:val="28"/>
        </w:rPr>
        <w:t>Основные направления развития конструирования дошкольника.</w:t>
      </w:r>
    </w:p>
    <w:p w:rsidR="008642A2" w:rsidRPr="001235EE" w:rsidRDefault="00A42000" w:rsidP="009C5C66">
      <w:pPr>
        <w:tabs>
          <w:tab w:val="left" w:pos="1418"/>
        </w:tabs>
        <w:ind w:firstLine="709"/>
        <w:jc w:val="both"/>
        <w:rPr>
          <w:b/>
          <w:sz w:val="28"/>
          <w:szCs w:val="28"/>
        </w:rPr>
      </w:pPr>
      <w:r>
        <w:rPr>
          <w:b/>
          <w:sz w:val="28"/>
          <w:szCs w:val="28"/>
        </w:rPr>
        <w:t>3.2.3</w:t>
      </w:r>
      <w:r w:rsidR="008642A2" w:rsidRPr="001235EE">
        <w:rPr>
          <w:b/>
          <w:sz w:val="28"/>
          <w:szCs w:val="28"/>
        </w:rPr>
        <w:t xml:space="preserve"> Психологическая характеристика элементарной трудовой деятельности в период  дошкольного детства</w:t>
      </w:r>
    </w:p>
    <w:p w:rsidR="008642A2" w:rsidRPr="001235EE" w:rsidRDefault="008642A2" w:rsidP="003D6E2A">
      <w:pPr>
        <w:tabs>
          <w:tab w:val="left" w:pos="1418"/>
        </w:tabs>
        <w:ind w:firstLine="709"/>
        <w:jc w:val="both"/>
        <w:rPr>
          <w:sz w:val="28"/>
          <w:szCs w:val="28"/>
        </w:rPr>
      </w:pPr>
      <w:r w:rsidRPr="001235EE">
        <w:rPr>
          <w:sz w:val="28"/>
          <w:szCs w:val="28"/>
        </w:rPr>
        <w:t>Формирование предпосылок трудовой деятельности детей. Освоение отдельных видов трудовой деятельности. Формирование элементарных навыков и умений. Возникновение общественно значимых мотивов трудовой деятельности.</w:t>
      </w:r>
    </w:p>
    <w:p w:rsidR="008642A2" w:rsidRPr="001235EE" w:rsidRDefault="008642A2" w:rsidP="003D6E2A">
      <w:pPr>
        <w:tabs>
          <w:tab w:val="left" w:pos="1418"/>
        </w:tabs>
        <w:ind w:firstLine="709"/>
        <w:jc w:val="both"/>
        <w:rPr>
          <w:sz w:val="28"/>
          <w:szCs w:val="28"/>
        </w:rPr>
      </w:pPr>
      <w:r w:rsidRPr="001235EE">
        <w:rPr>
          <w:sz w:val="28"/>
          <w:szCs w:val="28"/>
        </w:rPr>
        <w:t>Представления о труде взрослых в структуре психологической подготовки детей к труду. Интерес к профессиональной деятельности взрослых.</w:t>
      </w:r>
    </w:p>
    <w:p w:rsidR="008642A2" w:rsidRPr="001235EE" w:rsidRDefault="008642A2" w:rsidP="003D6E2A">
      <w:pPr>
        <w:tabs>
          <w:tab w:val="left" w:pos="1418"/>
        </w:tabs>
        <w:ind w:firstLine="709"/>
        <w:jc w:val="both"/>
        <w:rPr>
          <w:sz w:val="28"/>
          <w:szCs w:val="28"/>
        </w:rPr>
      </w:pPr>
      <w:r w:rsidRPr="001235EE">
        <w:rPr>
          <w:sz w:val="28"/>
          <w:szCs w:val="28"/>
        </w:rPr>
        <w:t xml:space="preserve">Влияние трудовой деятельности детей на развитие их личности, эмоционально-волевой и познавательной сферы. Роль взрослых в становлении элементарной трудовой деятельности детей, формировании у них трудолюбия, основ культуры труда. </w:t>
      </w:r>
    </w:p>
    <w:p w:rsidR="008642A2" w:rsidRPr="001235EE" w:rsidRDefault="00A42000" w:rsidP="009C5C66">
      <w:pPr>
        <w:pStyle w:val="4"/>
        <w:spacing w:before="0" w:after="0"/>
        <w:ind w:firstLine="709"/>
        <w:jc w:val="both"/>
      </w:pPr>
      <w:r>
        <w:lastRenderedPageBreak/>
        <w:t>3.2.</w:t>
      </w:r>
      <w:r w:rsidR="0016375C">
        <w:t>4</w:t>
      </w:r>
      <w:r w:rsidR="008642A2" w:rsidRPr="001235EE">
        <w:t xml:space="preserve"> Особенности начальных форм учебной деятельности в дошкольном возрасте</w:t>
      </w:r>
    </w:p>
    <w:p w:rsidR="008642A2" w:rsidRPr="001235EE" w:rsidRDefault="008642A2" w:rsidP="00453F04">
      <w:pPr>
        <w:ind w:right="-44" w:firstLine="709"/>
        <w:jc w:val="both"/>
        <w:rPr>
          <w:sz w:val="28"/>
          <w:szCs w:val="28"/>
        </w:rPr>
      </w:pPr>
      <w:r w:rsidRPr="001235EE">
        <w:rPr>
          <w:sz w:val="28"/>
          <w:szCs w:val="28"/>
        </w:rPr>
        <w:t>Предпосылки учебной деятельности детей. Специфика учебной деятельности дошкольников. Формирование умения учиться. Освоение общих способов и умений, учебных действий. Связь учебной деятельности с игрой. Роль дидактической игры в освоении детьми структурных компонентов учебной деятельности.</w:t>
      </w:r>
      <w:r w:rsidR="00F17286">
        <w:rPr>
          <w:sz w:val="28"/>
          <w:szCs w:val="28"/>
        </w:rPr>
        <w:t xml:space="preserve"> </w:t>
      </w:r>
      <w:r w:rsidR="00453F04" w:rsidRPr="00453F04">
        <w:rPr>
          <w:sz w:val="28"/>
          <w:szCs w:val="28"/>
        </w:rPr>
        <w:t xml:space="preserve">Специфика учебной деятельности </w:t>
      </w:r>
      <w:proofErr w:type="spellStart"/>
      <w:r w:rsidR="00453F04" w:rsidRPr="00453F04">
        <w:rPr>
          <w:sz w:val="28"/>
          <w:szCs w:val="28"/>
        </w:rPr>
        <w:t>шестилеток</w:t>
      </w:r>
      <w:proofErr w:type="gramStart"/>
      <w:r w:rsidR="00453F04" w:rsidRPr="00453F04">
        <w:rPr>
          <w:sz w:val="28"/>
          <w:szCs w:val="28"/>
        </w:rPr>
        <w:t>.</w:t>
      </w:r>
      <w:r w:rsidRPr="001235EE">
        <w:rPr>
          <w:sz w:val="28"/>
          <w:szCs w:val="28"/>
        </w:rPr>
        <w:t>П</w:t>
      </w:r>
      <w:proofErr w:type="gramEnd"/>
      <w:r w:rsidRPr="001235EE">
        <w:rPr>
          <w:sz w:val="28"/>
          <w:szCs w:val="28"/>
        </w:rPr>
        <w:t>сихологический</w:t>
      </w:r>
      <w:proofErr w:type="spellEnd"/>
      <w:r w:rsidRPr="001235EE">
        <w:rPr>
          <w:sz w:val="28"/>
          <w:szCs w:val="28"/>
        </w:rPr>
        <w:t xml:space="preserve"> анализ содержания и методов обучения детей дошкольного возраста. Пути активизации познавательной деятельности детей в учении, формирование отношения к учению как средству  добывания знаний, освоению различных навыков и умений.</w:t>
      </w:r>
      <w:r w:rsidR="00453F04">
        <w:rPr>
          <w:sz w:val="28"/>
          <w:szCs w:val="28"/>
        </w:rPr>
        <w:t xml:space="preserve"> Социально-психологи</w:t>
      </w:r>
      <w:r w:rsidRPr="001235EE">
        <w:rPr>
          <w:sz w:val="28"/>
          <w:szCs w:val="28"/>
        </w:rPr>
        <w:t>чес</w:t>
      </w:r>
      <w:r w:rsidR="00453F04">
        <w:rPr>
          <w:sz w:val="28"/>
          <w:szCs w:val="28"/>
        </w:rPr>
        <w:t>к</w:t>
      </w:r>
      <w:r w:rsidRPr="001235EE">
        <w:rPr>
          <w:sz w:val="28"/>
          <w:szCs w:val="28"/>
        </w:rPr>
        <w:t>ие условия эффективной организации учебной деятельности в период дошкольного детства. Возрастная динамика отношения к учению. Особенности  содержания и методов обучения шестилетних детей. Индивидуально-дифференцированный подход к шестилеткам, испытывающим трудности в овладении учебной деятельностью.</w:t>
      </w:r>
    </w:p>
    <w:p w:rsidR="00E33B07" w:rsidRPr="001235EE" w:rsidRDefault="00E33B07" w:rsidP="003D6E2A">
      <w:pPr>
        <w:ind w:firstLine="709"/>
        <w:rPr>
          <w:b/>
          <w:sz w:val="28"/>
          <w:szCs w:val="28"/>
        </w:rPr>
      </w:pPr>
    </w:p>
    <w:p w:rsidR="009A47D9" w:rsidRPr="001235EE" w:rsidRDefault="00A42000" w:rsidP="00191DBD">
      <w:pPr>
        <w:ind w:firstLine="567"/>
        <w:jc w:val="both"/>
        <w:rPr>
          <w:b/>
          <w:sz w:val="28"/>
          <w:szCs w:val="28"/>
        </w:rPr>
      </w:pPr>
      <w:r>
        <w:rPr>
          <w:b/>
          <w:sz w:val="28"/>
          <w:szCs w:val="28"/>
        </w:rPr>
        <w:t xml:space="preserve">Тема </w:t>
      </w:r>
      <w:r w:rsidR="00CC5622">
        <w:rPr>
          <w:b/>
          <w:sz w:val="28"/>
          <w:szCs w:val="28"/>
        </w:rPr>
        <w:t>3.3</w:t>
      </w:r>
      <w:r w:rsidR="0016375C">
        <w:rPr>
          <w:b/>
          <w:sz w:val="28"/>
          <w:szCs w:val="28"/>
        </w:rPr>
        <w:t xml:space="preserve"> </w:t>
      </w:r>
      <w:r w:rsidR="009A47D9" w:rsidRPr="001235EE">
        <w:rPr>
          <w:b/>
          <w:sz w:val="28"/>
          <w:szCs w:val="28"/>
        </w:rPr>
        <w:t xml:space="preserve">Познавательное </w:t>
      </w:r>
      <w:r w:rsidR="009C5C66">
        <w:rPr>
          <w:b/>
          <w:sz w:val="28"/>
          <w:szCs w:val="28"/>
        </w:rPr>
        <w:t>развитие  в дошкольном возрасте</w:t>
      </w:r>
    </w:p>
    <w:p w:rsidR="00014A40" w:rsidRPr="001235EE" w:rsidRDefault="00014A40" w:rsidP="003D6E2A">
      <w:pPr>
        <w:ind w:firstLine="709"/>
        <w:jc w:val="both"/>
        <w:rPr>
          <w:sz w:val="28"/>
          <w:szCs w:val="28"/>
        </w:rPr>
      </w:pPr>
    </w:p>
    <w:p w:rsidR="009A47D9" w:rsidRPr="001235EE" w:rsidRDefault="00CC5622" w:rsidP="00F35A3A">
      <w:pPr>
        <w:ind w:firstLine="709"/>
        <w:jc w:val="both"/>
        <w:rPr>
          <w:b/>
          <w:sz w:val="28"/>
          <w:szCs w:val="28"/>
        </w:rPr>
      </w:pPr>
      <w:r>
        <w:rPr>
          <w:b/>
          <w:sz w:val="28"/>
          <w:szCs w:val="28"/>
        </w:rPr>
        <w:t>3.3.</w:t>
      </w:r>
      <w:r w:rsidR="009C5C66">
        <w:rPr>
          <w:b/>
          <w:sz w:val="28"/>
          <w:szCs w:val="28"/>
        </w:rPr>
        <w:t>1</w:t>
      </w:r>
      <w:r w:rsidR="009A47D9" w:rsidRPr="001235EE">
        <w:rPr>
          <w:b/>
          <w:sz w:val="28"/>
          <w:szCs w:val="28"/>
        </w:rPr>
        <w:t xml:space="preserve"> Сенсорное развитие дошкольников</w:t>
      </w:r>
    </w:p>
    <w:p w:rsidR="00453F04" w:rsidRPr="00453F04" w:rsidRDefault="00453F04" w:rsidP="00453F04">
      <w:pPr>
        <w:ind w:firstLine="709"/>
        <w:jc w:val="both"/>
        <w:rPr>
          <w:sz w:val="28"/>
          <w:szCs w:val="28"/>
        </w:rPr>
      </w:pPr>
      <w:r w:rsidRPr="00453F04">
        <w:rPr>
          <w:sz w:val="28"/>
          <w:szCs w:val="28"/>
        </w:rPr>
        <w:t xml:space="preserve">Основные положения современной теории сенсорного развития ребенка. Развитие отдельных видов ощущений и восприятия у детей дошкольного возраста. Восприятие ребенком человека, развитие социальной перцепции как способности воспринимать и оценивать отношения со сверстниками и другими людьми. Современные исследования сенсорных способностей дошкольников. Этапы сенсорного развития, их связь с деятельностью ребенка. Формирование сенсорной культуры ребенка. Возможные отклонения в развитии </w:t>
      </w:r>
      <w:proofErr w:type="spellStart"/>
      <w:r w:rsidRPr="00453F04">
        <w:rPr>
          <w:sz w:val="28"/>
          <w:szCs w:val="28"/>
        </w:rPr>
        <w:t>сенсорики</w:t>
      </w:r>
      <w:proofErr w:type="spellEnd"/>
      <w:r w:rsidRPr="00453F04">
        <w:rPr>
          <w:sz w:val="28"/>
          <w:szCs w:val="28"/>
        </w:rPr>
        <w:t xml:space="preserve"> у детей дошкольного возраста, пути их коррекции.</w:t>
      </w:r>
    </w:p>
    <w:p w:rsidR="009A47D9" w:rsidRPr="00453F04" w:rsidRDefault="00CC5622" w:rsidP="00A42000">
      <w:pPr>
        <w:ind w:firstLine="709"/>
        <w:jc w:val="both"/>
        <w:rPr>
          <w:sz w:val="22"/>
          <w:szCs w:val="22"/>
        </w:rPr>
      </w:pPr>
      <w:r>
        <w:rPr>
          <w:b/>
          <w:sz w:val="28"/>
          <w:szCs w:val="28"/>
        </w:rPr>
        <w:t>3.3</w:t>
      </w:r>
      <w:r w:rsidR="00A42000">
        <w:rPr>
          <w:b/>
          <w:sz w:val="28"/>
          <w:szCs w:val="28"/>
        </w:rPr>
        <w:t>.2</w:t>
      </w:r>
      <w:r w:rsidR="009A47D9" w:rsidRPr="001235EE">
        <w:rPr>
          <w:b/>
          <w:sz w:val="28"/>
          <w:szCs w:val="28"/>
        </w:rPr>
        <w:t xml:space="preserve"> Развитие внимания в дошкольном возрасте</w:t>
      </w:r>
    </w:p>
    <w:p w:rsidR="009A47D9" w:rsidRPr="001235EE" w:rsidRDefault="009A47D9" w:rsidP="003D6E2A">
      <w:pPr>
        <w:ind w:firstLine="709"/>
        <w:jc w:val="both"/>
        <w:rPr>
          <w:sz w:val="28"/>
          <w:szCs w:val="28"/>
        </w:rPr>
      </w:pPr>
      <w:r w:rsidRPr="001235EE">
        <w:rPr>
          <w:sz w:val="28"/>
          <w:szCs w:val="28"/>
        </w:rPr>
        <w:t>Возрастные особенности внимания детей. Развитие свойств внимания у детей. Зависимость устойчивости внимания от характера воспринимаемых объектов. Соотношение непроизвольного и произвольного внимания в разных видах деятельности.</w:t>
      </w:r>
    </w:p>
    <w:p w:rsidR="009A47D9" w:rsidRPr="001235EE" w:rsidRDefault="009A47D9" w:rsidP="003D6E2A">
      <w:pPr>
        <w:ind w:firstLine="709"/>
        <w:jc w:val="both"/>
        <w:rPr>
          <w:sz w:val="28"/>
          <w:szCs w:val="28"/>
        </w:rPr>
      </w:pPr>
      <w:r w:rsidRPr="001235EE">
        <w:rPr>
          <w:sz w:val="28"/>
          <w:szCs w:val="28"/>
        </w:rPr>
        <w:t>Формирование устойчивости и сосредоточенности внимания. Роль слова в организации внимания. Пути и средства организации и поддержания внимания детей разного возраста. Взаимосвязь внимания и других психических процессов у детей. Расстройства внимания, способы их предупреждения и коррекции.</w:t>
      </w:r>
    </w:p>
    <w:p w:rsidR="009A47D9" w:rsidRPr="001235EE" w:rsidRDefault="00CC5622" w:rsidP="00F35A3A">
      <w:pPr>
        <w:ind w:firstLine="709"/>
        <w:jc w:val="both"/>
        <w:rPr>
          <w:b/>
          <w:sz w:val="28"/>
          <w:szCs w:val="28"/>
        </w:rPr>
      </w:pPr>
      <w:r>
        <w:rPr>
          <w:b/>
          <w:sz w:val="28"/>
          <w:szCs w:val="28"/>
        </w:rPr>
        <w:t>3</w:t>
      </w:r>
      <w:r w:rsidR="00A42000">
        <w:rPr>
          <w:b/>
          <w:sz w:val="28"/>
          <w:szCs w:val="28"/>
        </w:rPr>
        <w:t>.</w:t>
      </w:r>
      <w:r>
        <w:rPr>
          <w:b/>
          <w:sz w:val="28"/>
          <w:szCs w:val="28"/>
        </w:rPr>
        <w:t>3</w:t>
      </w:r>
      <w:r w:rsidR="00A42000">
        <w:rPr>
          <w:b/>
          <w:sz w:val="28"/>
          <w:szCs w:val="28"/>
        </w:rPr>
        <w:t>.3</w:t>
      </w:r>
      <w:r w:rsidR="009A47D9" w:rsidRPr="001235EE">
        <w:rPr>
          <w:b/>
          <w:sz w:val="28"/>
          <w:szCs w:val="28"/>
        </w:rPr>
        <w:t xml:space="preserve"> Развитие памяти в дошкольном возрасте</w:t>
      </w:r>
    </w:p>
    <w:p w:rsidR="009A47D9" w:rsidRPr="00453F04" w:rsidRDefault="00F17286" w:rsidP="00453F04">
      <w:pPr>
        <w:tabs>
          <w:tab w:val="left" w:pos="372"/>
        </w:tabs>
        <w:ind w:firstLine="709"/>
        <w:jc w:val="both"/>
        <w:rPr>
          <w:sz w:val="28"/>
          <w:szCs w:val="28"/>
        </w:rPr>
      </w:pPr>
      <w:r w:rsidRPr="00453F04">
        <w:rPr>
          <w:sz w:val="28"/>
          <w:szCs w:val="28"/>
        </w:rPr>
        <w:t xml:space="preserve">Особенности </w:t>
      </w:r>
      <w:proofErr w:type="spellStart"/>
      <w:r w:rsidRPr="00453F04">
        <w:rPr>
          <w:sz w:val="28"/>
          <w:szCs w:val="28"/>
        </w:rPr>
        <w:t>мнемической</w:t>
      </w:r>
      <w:proofErr w:type="spellEnd"/>
      <w:r w:rsidRPr="00453F04">
        <w:rPr>
          <w:sz w:val="28"/>
          <w:szCs w:val="28"/>
        </w:rPr>
        <w:t xml:space="preserve"> деятельности детей дошкольного возраста. </w:t>
      </w:r>
      <w:r w:rsidR="00453F04" w:rsidRPr="00453F04">
        <w:rPr>
          <w:sz w:val="28"/>
          <w:szCs w:val="28"/>
        </w:rPr>
        <w:t>Развитие представлений как основы образной памяти. Переход от непроизвольной памяти к произвольной, выделение цели запомнить.</w:t>
      </w:r>
      <w:r>
        <w:rPr>
          <w:sz w:val="28"/>
          <w:szCs w:val="28"/>
        </w:rPr>
        <w:t xml:space="preserve"> </w:t>
      </w:r>
      <w:r w:rsidR="00453F04" w:rsidRPr="00453F04">
        <w:rPr>
          <w:sz w:val="28"/>
          <w:szCs w:val="28"/>
        </w:rPr>
        <w:t>Воспитание произвольной ло</w:t>
      </w:r>
      <w:r>
        <w:rPr>
          <w:sz w:val="28"/>
          <w:szCs w:val="28"/>
        </w:rPr>
        <w:t xml:space="preserve">гической памяти у дошкольников, </w:t>
      </w:r>
      <w:r w:rsidR="00453F04" w:rsidRPr="00453F04">
        <w:rPr>
          <w:sz w:val="28"/>
          <w:szCs w:val="28"/>
        </w:rPr>
        <w:lastRenderedPageBreak/>
        <w:t xml:space="preserve">целенаправленное формирование приемов логического запоминания. Индивидуальные различия в области памяти. Возникновение </w:t>
      </w:r>
      <w:proofErr w:type="spellStart"/>
      <w:r w:rsidR="00453F04" w:rsidRPr="00453F04">
        <w:rPr>
          <w:sz w:val="28"/>
          <w:szCs w:val="28"/>
        </w:rPr>
        <w:t>мнемических</w:t>
      </w:r>
      <w:proofErr w:type="spellEnd"/>
      <w:r w:rsidR="00453F04" w:rsidRPr="00453F04">
        <w:rPr>
          <w:sz w:val="28"/>
          <w:szCs w:val="28"/>
        </w:rPr>
        <w:t xml:space="preserve"> действий. Применение приемов самоконтроля в </w:t>
      </w:r>
      <w:proofErr w:type="spellStart"/>
      <w:r w:rsidR="00453F04" w:rsidRPr="00453F04">
        <w:rPr>
          <w:sz w:val="28"/>
          <w:szCs w:val="28"/>
        </w:rPr>
        <w:t>мнемической</w:t>
      </w:r>
      <w:proofErr w:type="spellEnd"/>
      <w:r w:rsidR="00453F04" w:rsidRPr="00453F04">
        <w:rPr>
          <w:sz w:val="28"/>
          <w:szCs w:val="28"/>
        </w:rPr>
        <w:t xml:space="preserve"> деятельности. Влияние установки и характера деятельности на продуктивность запоминания у детей. Возможные отклонения в области памяти у детей дошкольного возраста, основные направления коррекционной</w:t>
      </w:r>
      <w:r>
        <w:rPr>
          <w:sz w:val="28"/>
          <w:szCs w:val="28"/>
        </w:rPr>
        <w:t xml:space="preserve"> работы</w:t>
      </w:r>
      <w:r w:rsidR="00453F04" w:rsidRPr="00453F04">
        <w:rPr>
          <w:sz w:val="28"/>
          <w:szCs w:val="28"/>
        </w:rPr>
        <w:t>.</w:t>
      </w:r>
    </w:p>
    <w:p w:rsidR="00F35A3A" w:rsidRPr="001235EE" w:rsidRDefault="00CC5622" w:rsidP="00F35A3A">
      <w:pPr>
        <w:ind w:firstLine="709"/>
        <w:jc w:val="both"/>
        <w:rPr>
          <w:b/>
          <w:sz w:val="28"/>
          <w:szCs w:val="28"/>
        </w:rPr>
      </w:pPr>
      <w:r>
        <w:rPr>
          <w:b/>
          <w:sz w:val="28"/>
          <w:szCs w:val="28"/>
        </w:rPr>
        <w:t>3</w:t>
      </w:r>
      <w:r w:rsidR="00A42000">
        <w:rPr>
          <w:b/>
          <w:sz w:val="28"/>
          <w:szCs w:val="28"/>
        </w:rPr>
        <w:t>.</w:t>
      </w:r>
      <w:r>
        <w:rPr>
          <w:b/>
          <w:sz w:val="28"/>
          <w:szCs w:val="28"/>
        </w:rPr>
        <w:t>3</w:t>
      </w:r>
      <w:r w:rsidR="00A42000">
        <w:rPr>
          <w:b/>
          <w:sz w:val="28"/>
          <w:szCs w:val="28"/>
        </w:rPr>
        <w:t xml:space="preserve">.4 </w:t>
      </w:r>
      <w:r w:rsidR="00F35A3A" w:rsidRPr="00F35A3A">
        <w:rPr>
          <w:b/>
          <w:sz w:val="28"/>
          <w:szCs w:val="28"/>
        </w:rPr>
        <w:t>Развитие речи в  дошкольном возрасте</w:t>
      </w:r>
    </w:p>
    <w:p w:rsidR="00F35A3A" w:rsidRPr="001235EE" w:rsidRDefault="00F35A3A" w:rsidP="00F35A3A">
      <w:pPr>
        <w:ind w:firstLine="709"/>
        <w:jc w:val="both"/>
        <w:rPr>
          <w:sz w:val="28"/>
          <w:szCs w:val="28"/>
        </w:rPr>
      </w:pPr>
      <w:r w:rsidRPr="001235EE">
        <w:rPr>
          <w:sz w:val="28"/>
          <w:szCs w:val="28"/>
        </w:rPr>
        <w:t xml:space="preserve">Становление речи в дошкольном возрасте. Освоение речи как основного механизма социализации. Развитие фонематического слуха. Развитие пассивного и активного словаря. Освоение словарного состава и  грамматического строя языка. Осознание звукового состава слова. </w:t>
      </w:r>
    </w:p>
    <w:p w:rsidR="00F35A3A" w:rsidRPr="001235EE" w:rsidRDefault="00F35A3A" w:rsidP="00F35A3A">
      <w:pPr>
        <w:ind w:firstLine="709"/>
        <w:jc w:val="both"/>
        <w:rPr>
          <w:sz w:val="28"/>
          <w:szCs w:val="28"/>
        </w:rPr>
      </w:pPr>
      <w:r w:rsidRPr="001235EE">
        <w:rPr>
          <w:sz w:val="28"/>
          <w:szCs w:val="28"/>
        </w:rPr>
        <w:t>Словотворчество и формирование чувства языка</w:t>
      </w:r>
      <w:proofErr w:type="gramStart"/>
      <w:r w:rsidRPr="001235EE">
        <w:rPr>
          <w:sz w:val="28"/>
          <w:szCs w:val="28"/>
        </w:rPr>
        <w:t>.Р</w:t>
      </w:r>
      <w:proofErr w:type="gramEnd"/>
      <w:r w:rsidRPr="001235EE">
        <w:rPr>
          <w:sz w:val="28"/>
          <w:szCs w:val="28"/>
        </w:rPr>
        <w:t>азвитие форм и функций речи у дошкольников. Развитие обобщающей и планирующей функции речи. Роль речи в развитии познавательных процессов.</w:t>
      </w:r>
    </w:p>
    <w:p w:rsidR="00F35A3A" w:rsidRPr="001235EE" w:rsidRDefault="00F35A3A" w:rsidP="00F35A3A">
      <w:pPr>
        <w:ind w:firstLine="709"/>
        <w:jc w:val="both"/>
        <w:rPr>
          <w:sz w:val="28"/>
          <w:szCs w:val="28"/>
        </w:rPr>
      </w:pPr>
      <w:r w:rsidRPr="001235EE">
        <w:rPr>
          <w:sz w:val="28"/>
          <w:szCs w:val="28"/>
        </w:rPr>
        <w:t xml:space="preserve">Усвоение грамоты в процессе обучения. Овладение механизмом слогового чтения. Роль наглядного моделирования в усвоении грамоты. </w:t>
      </w:r>
    </w:p>
    <w:p w:rsidR="009A47D9" w:rsidRPr="001235EE" w:rsidRDefault="00CC5622" w:rsidP="00F35A3A">
      <w:pPr>
        <w:ind w:firstLine="709"/>
        <w:jc w:val="both"/>
        <w:rPr>
          <w:b/>
          <w:sz w:val="28"/>
          <w:szCs w:val="28"/>
        </w:rPr>
      </w:pPr>
      <w:r>
        <w:rPr>
          <w:b/>
          <w:sz w:val="28"/>
          <w:szCs w:val="28"/>
        </w:rPr>
        <w:t>3</w:t>
      </w:r>
      <w:r w:rsidR="00A42000">
        <w:rPr>
          <w:b/>
          <w:sz w:val="28"/>
          <w:szCs w:val="28"/>
        </w:rPr>
        <w:t>.</w:t>
      </w:r>
      <w:r>
        <w:rPr>
          <w:b/>
          <w:sz w:val="28"/>
          <w:szCs w:val="28"/>
        </w:rPr>
        <w:t>3</w:t>
      </w:r>
      <w:r w:rsidR="00A42000">
        <w:rPr>
          <w:b/>
          <w:sz w:val="28"/>
          <w:szCs w:val="28"/>
        </w:rPr>
        <w:t>.5</w:t>
      </w:r>
      <w:r w:rsidR="009A47D9" w:rsidRPr="001235EE">
        <w:rPr>
          <w:b/>
          <w:sz w:val="28"/>
          <w:szCs w:val="28"/>
        </w:rPr>
        <w:t xml:space="preserve"> Развитие мышления в дошкольном возрасте</w:t>
      </w:r>
    </w:p>
    <w:p w:rsidR="009A47D9" w:rsidRPr="001235EE" w:rsidRDefault="009A47D9" w:rsidP="003D6E2A">
      <w:pPr>
        <w:ind w:firstLine="709"/>
        <w:jc w:val="both"/>
        <w:rPr>
          <w:sz w:val="28"/>
          <w:szCs w:val="28"/>
        </w:rPr>
      </w:pPr>
      <w:r w:rsidRPr="001235EE">
        <w:rPr>
          <w:sz w:val="28"/>
          <w:szCs w:val="28"/>
        </w:rPr>
        <w:t xml:space="preserve">Анализ теорий детского мышления. Генезис видов мышления. Переход от </w:t>
      </w:r>
      <w:proofErr w:type="gramStart"/>
      <w:r w:rsidRPr="001235EE">
        <w:rPr>
          <w:sz w:val="28"/>
          <w:szCs w:val="28"/>
        </w:rPr>
        <w:t>наглядно-действенного</w:t>
      </w:r>
      <w:proofErr w:type="gramEnd"/>
      <w:r w:rsidRPr="001235EE">
        <w:rPr>
          <w:sz w:val="28"/>
          <w:szCs w:val="28"/>
        </w:rPr>
        <w:t xml:space="preserve"> к наглядно-образному мышлению. Психологическая характеристика наглядно-образного и наглядно-схематического мышления у детей.</w:t>
      </w:r>
    </w:p>
    <w:p w:rsidR="009A47D9" w:rsidRPr="001235EE" w:rsidRDefault="009A47D9" w:rsidP="003D6E2A">
      <w:pPr>
        <w:ind w:firstLine="709"/>
        <w:jc w:val="both"/>
        <w:rPr>
          <w:sz w:val="28"/>
          <w:szCs w:val="28"/>
        </w:rPr>
      </w:pPr>
      <w:r w:rsidRPr="001235EE">
        <w:rPr>
          <w:sz w:val="28"/>
          <w:szCs w:val="28"/>
        </w:rPr>
        <w:t xml:space="preserve">Развитие мыслительных операций в свете теории поэтапного формирования умственных действий и понятий. Формы обобщения опыта у дошкольников. Формирование простейших форм рассуждений. Причинное мышление у дошкольников. Овладение рациональными способами решения мыслительных задач. Индивидуальные различия в мыслительной деятельности детей. Развитие общих интеллектуальных способностей. Освоение приемов </w:t>
      </w:r>
      <w:proofErr w:type="spellStart"/>
      <w:r w:rsidRPr="001235EE">
        <w:rPr>
          <w:sz w:val="28"/>
          <w:szCs w:val="28"/>
        </w:rPr>
        <w:t>опосредования</w:t>
      </w:r>
      <w:proofErr w:type="spellEnd"/>
      <w:r w:rsidRPr="001235EE">
        <w:rPr>
          <w:sz w:val="28"/>
          <w:szCs w:val="28"/>
        </w:rPr>
        <w:t>, схематизации, наглядного моделирования.</w:t>
      </w:r>
    </w:p>
    <w:p w:rsidR="009A47D9" w:rsidRPr="001235EE" w:rsidRDefault="009A47D9" w:rsidP="003D6E2A">
      <w:pPr>
        <w:ind w:firstLine="709"/>
        <w:jc w:val="both"/>
        <w:rPr>
          <w:sz w:val="28"/>
          <w:szCs w:val="28"/>
        </w:rPr>
      </w:pPr>
      <w:r w:rsidRPr="001235EE">
        <w:rPr>
          <w:sz w:val="28"/>
          <w:szCs w:val="28"/>
        </w:rPr>
        <w:t>Возможные отклонения в развитии мышления у детей разных возрастных групп дошкольников, основные направления коррекционной работы.</w:t>
      </w:r>
    </w:p>
    <w:p w:rsidR="00F35A3A" w:rsidRDefault="00CC5622" w:rsidP="003D6E2A">
      <w:pPr>
        <w:ind w:firstLine="709"/>
        <w:jc w:val="both"/>
        <w:rPr>
          <w:sz w:val="28"/>
          <w:szCs w:val="28"/>
        </w:rPr>
      </w:pPr>
      <w:r>
        <w:rPr>
          <w:b/>
          <w:sz w:val="28"/>
          <w:szCs w:val="28"/>
        </w:rPr>
        <w:t>3</w:t>
      </w:r>
      <w:r w:rsidR="00A42000">
        <w:rPr>
          <w:b/>
          <w:sz w:val="28"/>
          <w:szCs w:val="28"/>
        </w:rPr>
        <w:t>.</w:t>
      </w:r>
      <w:r>
        <w:rPr>
          <w:b/>
          <w:sz w:val="28"/>
          <w:szCs w:val="28"/>
        </w:rPr>
        <w:t>3</w:t>
      </w:r>
      <w:r w:rsidR="00A42000">
        <w:rPr>
          <w:b/>
          <w:sz w:val="28"/>
          <w:szCs w:val="28"/>
        </w:rPr>
        <w:t>.6</w:t>
      </w:r>
      <w:r w:rsidR="00FB46F2">
        <w:rPr>
          <w:b/>
          <w:sz w:val="28"/>
          <w:szCs w:val="28"/>
        </w:rPr>
        <w:t xml:space="preserve"> </w:t>
      </w:r>
      <w:r w:rsidR="00F35A3A" w:rsidRPr="00F35A3A">
        <w:rPr>
          <w:b/>
          <w:sz w:val="28"/>
          <w:szCs w:val="28"/>
        </w:rPr>
        <w:t>Развитие воображения в  дошкольном возрасте</w:t>
      </w:r>
    </w:p>
    <w:p w:rsidR="00453F04" w:rsidRPr="00453F04" w:rsidRDefault="00453F04" w:rsidP="00453F04">
      <w:pPr>
        <w:tabs>
          <w:tab w:val="left" w:pos="552"/>
        </w:tabs>
        <w:ind w:firstLine="709"/>
        <w:jc w:val="both"/>
        <w:rPr>
          <w:sz w:val="28"/>
          <w:szCs w:val="28"/>
        </w:rPr>
      </w:pPr>
      <w:r w:rsidRPr="00453F04">
        <w:rPr>
          <w:sz w:val="28"/>
          <w:szCs w:val="28"/>
        </w:rPr>
        <w:t>Зависимость воображения от опыта ребенка. Освоение приемов создания образов воображения. Воображение и творчество в детском возрасте. Влияние совместной игровой и изобразительной деятельности на развитие творческого воображения у детей. Особенности воображения дошкольников наглядность, подвижность, изменчивость фантастических образов, их яркая эмоциональная окраска. Повышение коэффициента оригинальности во всех видах деятельности. Возможные отклонения в развитии воображения у детей. Профилактика и пути коррекции отклонений. Пути развития творческого воображения у детей дошкольного возраста. Роль обогащенной социальной  и предметной среды в развитии детского творчества.</w:t>
      </w:r>
    </w:p>
    <w:p w:rsidR="009A47D9" w:rsidRPr="001235EE" w:rsidRDefault="00A42000" w:rsidP="00FB46F2">
      <w:pPr>
        <w:ind w:firstLine="709"/>
        <w:jc w:val="both"/>
        <w:rPr>
          <w:b/>
          <w:sz w:val="28"/>
          <w:szCs w:val="28"/>
        </w:rPr>
      </w:pPr>
      <w:r>
        <w:rPr>
          <w:b/>
          <w:sz w:val="28"/>
          <w:szCs w:val="28"/>
        </w:rPr>
        <w:lastRenderedPageBreak/>
        <w:t xml:space="preserve">Тема </w:t>
      </w:r>
      <w:r w:rsidR="00CC5622">
        <w:rPr>
          <w:b/>
          <w:sz w:val="28"/>
          <w:szCs w:val="28"/>
        </w:rPr>
        <w:t xml:space="preserve">3.4 </w:t>
      </w:r>
      <w:r w:rsidR="009A47D9" w:rsidRPr="001235EE">
        <w:rPr>
          <w:b/>
          <w:sz w:val="28"/>
          <w:szCs w:val="28"/>
        </w:rPr>
        <w:t>Развитие</w:t>
      </w:r>
      <w:r w:rsidR="00656431">
        <w:rPr>
          <w:b/>
          <w:sz w:val="28"/>
          <w:szCs w:val="28"/>
        </w:rPr>
        <w:t xml:space="preserve"> личности в дошкольном возрасте</w:t>
      </w:r>
    </w:p>
    <w:p w:rsidR="009A47D9" w:rsidRPr="001235EE" w:rsidRDefault="009A47D9" w:rsidP="003D6E2A">
      <w:pPr>
        <w:ind w:firstLine="709"/>
        <w:jc w:val="center"/>
        <w:rPr>
          <w:b/>
          <w:sz w:val="28"/>
          <w:szCs w:val="28"/>
        </w:rPr>
      </w:pPr>
    </w:p>
    <w:p w:rsidR="00F35A3A" w:rsidRPr="001235EE" w:rsidRDefault="00CC5622" w:rsidP="00F35A3A">
      <w:pPr>
        <w:ind w:firstLine="709"/>
        <w:jc w:val="both"/>
        <w:rPr>
          <w:b/>
          <w:sz w:val="28"/>
          <w:szCs w:val="28"/>
        </w:rPr>
      </w:pPr>
      <w:r>
        <w:rPr>
          <w:b/>
          <w:sz w:val="28"/>
          <w:szCs w:val="28"/>
        </w:rPr>
        <w:t>3.4</w:t>
      </w:r>
      <w:r w:rsidR="00A42000">
        <w:rPr>
          <w:b/>
          <w:sz w:val="28"/>
          <w:szCs w:val="28"/>
        </w:rPr>
        <w:t>.1</w:t>
      </w:r>
      <w:r w:rsidR="00FB46F2">
        <w:rPr>
          <w:b/>
          <w:sz w:val="28"/>
          <w:szCs w:val="28"/>
        </w:rPr>
        <w:t xml:space="preserve"> </w:t>
      </w:r>
      <w:r w:rsidR="00F35A3A" w:rsidRPr="001235EE">
        <w:rPr>
          <w:b/>
          <w:sz w:val="28"/>
          <w:szCs w:val="28"/>
        </w:rPr>
        <w:t xml:space="preserve">Развитие эмоционально-волевой сферы </w:t>
      </w:r>
      <w:r w:rsidR="00656431">
        <w:rPr>
          <w:b/>
          <w:sz w:val="28"/>
          <w:szCs w:val="28"/>
        </w:rPr>
        <w:t xml:space="preserve">личности </w:t>
      </w:r>
      <w:r w:rsidR="00F35A3A" w:rsidRPr="001235EE">
        <w:rPr>
          <w:b/>
          <w:sz w:val="28"/>
          <w:szCs w:val="28"/>
        </w:rPr>
        <w:t>дошкольника</w:t>
      </w:r>
    </w:p>
    <w:p w:rsidR="00F35A3A" w:rsidRPr="001235EE" w:rsidRDefault="00F35A3A" w:rsidP="00F35A3A">
      <w:pPr>
        <w:ind w:firstLine="709"/>
        <w:jc w:val="both"/>
        <w:rPr>
          <w:sz w:val="28"/>
          <w:szCs w:val="28"/>
        </w:rPr>
      </w:pPr>
      <w:r w:rsidRPr="001235EE">
        <w:rPr>
          <w:sz w:val="28"/>
          <w:szCs w:val="28"/>
        </w:rPr>
        <w:t>Общие закономерности развития эмоций и чувств в онтогенезе. Особенности эмоционального облика дошкольника. Возрастные особенности возникновения и протекания чувств. Условия развития высших чувств у детей. Социально-психологические условия развития эмоциональной сферы дошкольников.</w:t>
      </w:r>
    </w:p>
    <w:p w:rsidR="00F35A3A" w:rsidRPr="001235EE" w:rsidRDefault="00F35A3A" w:rsidP="00F35A3A">
      <w:pPr>
        <w:ind w:firstLine="709"/>
        <w:jc w:val="both"/>
        <w:rPr>
          <w:sz w:val="28"/>
          <w:szCs w:val="28"/>
        </w:rPr>
      </w:pPr>
      <w:r w:rsidRPr="001235EE">
        <w:rPr>
          <w:sz w:val="28"/>
          <w:szCs w:val="28"/>
        </w:rPr>
        <w:t xml:space="preserve">Развитие воли. Особенности развития волевого поведения детей. Становление этапов волевого действия у детей дошкольного возраста. Преодоление препятствий в процессе достижения цели в структуре волевого действия детей разного возраста. </w:t>
      </w:r>
    </w:p>
    <w:p w:rsidR="00F35A3A" w:rsidRPr="001235EE" w:rsidRDefault="00F35A3A" w:rsidP="00F35A3A">
      <w:pPr>
        <w:ind w:firstLine="709"/>
        <w:jc w:val="both"/>
        <w:rPr>
          <w:sz w:val="28"/>
          <w:szCs w:val="28"/>
        </w:rPr>
      </w:pPr>
      <w:r w:rsidRPr="001235EE">
        <w:rPr>
          <w:sz w:val="28"/>
          <w:szCs w:val="28"/>
        </w:rPr>
        <w:t>Формирование произвольности поведения дошкольников, изменение</w:t>
      </w:r>
      <w:r w:rsidR="00C542FC">
        <w:rPr>
          <w:sz w:val="28"/>
          <w:szCs w:val="28"/>
        </w:rPr>
        <w:t>ие</w:t>
      </w:r>
      <w:r w:rsidRPr="001235EE">
        <w:rPr>
          <w:sz w:val="28"/>
          <w:szCs w:val="28"/>
        </w:rPr>
        <w:t>рархии мотивов, соподчинение мотивов. Подчинение волевого поведения нравственным установкам и этическим нормам.</w:t>
      </w:r>
    </w:p>
    <w:p w:rsidR="00F35A3A" w:rsidRPr="00031471" w:rsidRDefault="00F17286" w:rsidP="00031471">
      <w:pPr>
        <w:ind w:firstLine="709"/>
        <w:jc w:val="both"/>
        <w:rPr>
          <w:sz w:val="28"/>
          <w:szCs w:val="28"/>
        </w:rPr>
      </w:pPr>
      <w:r w:rsidRPr="001235EE">
        <w:rPr>
          <w:sz w:val="28"/>
          <w:szCs w:val="28"/>
        </w:rPr>
        <w:t>Негативная симптоматика поведения детей в кризис</w:t>
      </w:r>
      <w:r>
        <w:rPr>
          <w:sz w:val="28"/>
          <w:szCs w:val="28"/>
        </w:rPr>
        <w:t>ные периоды развития (к</w:t>
      </w:r>
      <w:r w:rsidR="00F35A3A" w:rsidRPr="001235EE">
        <w:rPr>
          <w:sz w:val="28"/>
          <w:szCs w:val="28"/>
        </w:rPr>
        <w:t>апризы, упрямство</w:t>
      </w:r>
      <w:r>
        <w:rPr>
          <w:sz w:val="28"/>
          <w:szCs w:val="28"/>
        </w:rPr>
        <w:t>,</w:t>
      </w:r>
      <w:r w:rsidR="00F35A3A" w:rsidRPr="001235EE">
        <w:rPr>
          <w:sz w:val="28"/>
          <w:szCs w:val="28"/>
        </w:rPr>
        <w:t xml:space="preserve"> негативизм</w:t>
      </w:r>
      <w:r>
        <w:rPr>
          <w:sz w:val="28"/>
          <w:szCs w:val="28"/>
        </w:rPr>
        <w:t xml:space="preserve">). </w:t>
      </w:r>
      <w:r w:rsidR="00031471" w:rsidRPr="00031471">
        <w:rPr>
          <w:sz w:val="28"/>
          <w:szCs w:val="28"/>
        </w:rPr>
        <w:t xml:space="preserve">Социально-психологические условия предупреждения и коррекции отклонений </w:t>
      </w:r>
      <w:r>
        <w:rPr>
          <w:sz w:val="28"/>
          <w:szCs w:val="28"/>
        </w:rPr>
        <w:t>в развитии эмоционально-волевой сферы личности</w:t>
      </w:r>
      <w:r w:rsidR="00031471" w:rsidRPr="00031471">
        <w:rPr>
          <w:sz w:val="28"/>
          <w:szCs w:val="28"/>
        </w:rPr>
        <w:t xml:space="preserve"> детей дошкольного возраста. </w:t>
      </w:r>
    </w:p>
    <w:p w:rsidR="007451AF" w:rsidRDefault="00CC5622" w:rsidP="00F35A3A">
      <w:pPr>
        <w:ind w:firstLine="709"/>
        <w:jc w:val="both"/>
        <w:rPr>
          <w:b/>
          <w:sz w:val="28"/>
          <w:szCs w:val="28"/>
        </w:rPr>
      </w:pPr>
      <w:r>
        <w:rPr>
          <w:b/>
          <w:sz w:val="28"/>
          <w:szCs w:val="28"/>
        </w:rPr>
        <w:t>3.4</w:t>
      </w:r>
      <w:r w:rsidR="00A42000">
        <w:rPr>
          <w:b/>
          <w:sz w:val="28"/>
          <w:szCs w:val="28"/>
        </w:rPr>
        <w:t>.2</w:t>
      </w:r>
      <w:r w:rsidR="009A47D9" w:rsidRPr="001235EE">
        <w:rPr>
          <w:b/>
          <w:sz w:val="28"/>
          <w:szCs w:val="28"/>
        </w:rPr>
        <w:t xml:space="preserve"> Развитие </w:t>
      </w:r>
      <w:r w:rsidR="00453F04">
        <w:rPr>
          <w:b/>
          <w:sz w:val="28"/>
          <w:szCs w:val="28"/>
        </w:rPr>
        <w:t xml:space="preserve">индивидуального самосознания </w:t>
      </w:r>
      <w:r w:rsidR="007451AF">
        <w:rPr>
          <w:b/>
          <w:sz w:val="28"/>
          <w:szCs w:val="28"/>
        </w:rPr>
        <w:t>в дошкольном возрасте</w:t>
      </w:r>
    </w:p>
    <w:p w:rsidR="009A47D9" w:rsidRPr="001235EE" w:rsidRDefault="009A47D9" w:rsidP="003D6E2A">
      <w:pPr>
        <w:ind w:firstLine="709"/>
        <w:jc w:val="both"/>
        <w:rPr>
          <w:sz w:val="28"/>
          <w:szCs w:val="28"/>
        </w:rPr>
      </w:pPr>
      <w:r w:rsidRPr="001235EE">
        <w:rPr>
          <w:sz w:val="28"/>
          <w:szCs w:val="28"/>
        </w:rPr>
        <w:t xml:space="preserve">Основные направления развития самосознания, образа «Я» у дошкольников. </w:t>
      </w:r>
      <w:r w:rsidR="007451AF">
        <w:rPr>
          <w:sz w:val="28"/>
          <w:szCs w:val="28"/>
        </w:rPr>
        <w:t xml:space="preserve">Уровень притязаний. </w:t>
      </w:r>
      <w:r w:rsidRPr="001235EE">
        <w:rPr>
          <w:sz w:val="28"/>
          <w:szCs w:val="28"/>
        </w:rPr>
        <w:t xml:space="preserve">Особенности развития самооценки и самоконтроля. Осознание себя во времени. Половая идентификация и осознание своей индивидуальности. Условия и пути развития самосознания в </w:t>
      </w:r>
      <w:r w:rsidR="007451AF">
        <w:rPr>
          <w:sz w:val="28"/>
          <w:szCs w:val="28"/>
        </w:rPr>
        <w:t>дошкольном возрасте.</w:t>
      </w:r>
    </w:p>
    <w:p w:rsidR="009A47D9" w:rsidRPr="000845D0" w:rsidRDefault="00CC5622" w:rsidP="000845D0">
      <w:pPr>
        <w:ind w:firstLine="709"/>
        <w:jc w:val="both"/>
        <w:rPr>
          <w:sz w:val="28"/>
          <w:szCs w:val="28"/>
        </w:rPr>
      </w:pPr>
      <w:r>
        <w:rPr>
          <w:b/>
          <w:sz w:val="28"/>
          <w:szCs w:val="28"/>
        </w:rPr>
        <w:t>3.4</w:t>
      </w:r>
      <w:r w:rsidR="00A42000">
        <w:rPr>
          <w:b/>
          <w:sz w:val="28"/>
          <w:szCs w:val="28"/>
        </w:rPr>
        <w:t>.3</w:t>
      </w:r>
      <w:r w:rsidR="00FB46F2">
        <w:rPr>
          <w:b/>
          <w:sz w:val="28"/>
          <w:szCs w:val="28"/>
        </w:rPr>
        <w:t xml:space="preserve"> </w:t>
      </w:r>
      <w:r w:rsidR="007451AF">
        <w:rPr>
          <w:b/>
          <w:sz w:val="28"/>
          <w:szCs w:val="28"/>
        </w:rPr>
        <w:t>Темперамент</w:t>
      </w:r>
      <w:r w:rsidR="00F17286">
        <w:rPr>
          <w:b/>
          <w:sz w:val="28"/>
          <w:szCs w:val="28"/>
        </w:rPr>
        <w:t xml:space="preserve"> </w:t>
      </w:r>
      <w:r w:rsidR="007451AF">
        <w:rPr>
          <w:b/>
          <w:sz w:val="28"/>
          <w:szCs w:val="28"/>
        </w:rPr>
        <w:t xml:space="preserve">и характер </w:t>
      </w:r>
      <w:r w:rsidR="009A47D9" w:rsidRPr="001235EE">
        <w:rPr>
          <w:b/>
          <w:sz w:val="28"/>
          <w:szCs w:val="28"/>
        </w:rPr>
        <w:t>в  дошкольном возрасте</w:t>
      </w:r>
    </w:p>
    <w:p w:rsidR="009A47D9" w:rsidRPr="001235EE" w:rsidRDefault="009A47D9" w:rsidP="007451AF">
      <w:pPr>
        <w:ind w:right="-44" w:firstLine="709"/>
        <w:jc w:val="both"/>
        <w:rPr>
          <w:sz w:val="28"/>
          <w:szCs w:val="28"/>
        </w:rPr>
      </w:pPr>
      <w:r w:rsidRPr="001235EE">
        <w:rPr>
          <w:sz w:val="28"/>
          <w:szCs w:val="28"/>
        </w:rPr>
        <w:t xml:space="preserve"> Проявления темперамента в поведении и деятельности ребенка </w:t>
      </w:r>
      <w:r w:rsidR="00F17286">
        <w:rPr>
          <w:sz w:val="28"/>
          <w:szCs w:val="28"/>
        </w:rPr>
        <w:t>дошкольного возраста</w:t>
      </w:r>
      <w:r w:rsidRPr="001235EE">
        <w:rPr>
          <w:sz w:val="28"/>
          <w:szCs w:val="28"/>
        </w:rPr>
        <w:t>. Особенности развития темперамента в дошкольном возрасте. Возрастные особенности возникновения и проявления различных свойств темперамента.  Характеристика детей разных типов темперамента и психологические  основы индивидуального подхода к ним.</w:t>
      </w:r>
      <w:r w:rsidR="00F17286">
        <w:rPr>
          <w:sz w:val="28"/>
          <w:szCs w:val="28"/>
        </w:rPr>
        <w:t xml:space="preserve"> </w:t>
      </w:r>
      <w:r w:rsidR="00031471" w:rsidRPr="00031471">
        <w:rPr>
          <w:sz w:val="28"/>
          <w:szCs w:val="28"/>
        </w:rPr>
        <w:t xml:space="preserve">Формирование основных характерологических черт. </w:t>
      </w:r>
    </w:p>
    <w:p w:rsidR="009A47D9" w:rsidRPr="001235EE" w:rsidRDefault="00CC5622" w:rsidP="003D6E2A">
      <w:pPr>
        <w:ind w:firstLine="709"/>
        <w:jc w:val="both"/>
        <w:rPr>
          <w:b/>
          <w:sz w:val="28"/>
          <w:szCs w:val="28"/>
        </w:rPr>
      </w:pPr>
      <w:r>
        <w:rPr>
          <w:b/>
          <w:sz w:val="28"/>
          <w:szCs w:val="28"/>
        </w:rPr>
        <w:t>3.4</w:t>
      </w:r>
      <w:r w:rsidR="00A42000">
        <w:rPr>
          <w:b/>
          <w:sz w:val="28"/>
          <w:szCs w:val="28"/>
        </w:rPr>
        <w:t>.4</w:t>
      </w:r>
      <w:r w:rsidR="009A47D9" w:rsidRPr="001235EE">
        <w:rPr>
          <w:b/>
          <w:sz w:val="28"/>
          <w:szCs w:val="28"/>
        </w:rPr>
        <w:t xml:space="preserve"> Развитие способностей в  дошкольном возр</w:t>
      </w:r>
      <w:r w:rsidR="000845D0">
        <w:rPr>
          <w:b/>
          <w:sz w:val="28"/>
          <w:szCs w:val="28"/>
        </w:rPr>
        <w:t>асте</w:t>
      </w:r>
    </w:p>
    <w:p w:rsidR="009A47D9" w:rsidRPr="001235EE" w:rsidRDefault="009A47D9" w:rsidP="003D6E2A">
      <w:pPr>
        <w:ind w:firstLine="709"/>
        <w:jc w:val="both"/>
        <w:rPr>
          <w:sz w:val="28"/>
          <w:szCs w:val="28"/>
        </w:rPr>
      </w:pPr>
      <w:r w:rsidRPr="001235EE">
        <w:rPr>
          <w:sz w:val="28"/>
          <w:szCs w:val="28"/>
        </w:rPr>
        <w:t>Предпосылки развития способностей. Задатки, склонности и способности. Разви</w:t>
      </w:r>
      <w:r w:rsidR="007451AF">
        <w:rPr>
          <w:sz w:val="28"/>
          <w:szCs w:val="28"/>
        </w:rPr>
        <w:t>тие познавательных способностей</w:t>
      </w:r>
      <w:r w:rsidRPr="001235EE">
        <w:rPr>
          <w:sz w:val="28"/>
          <w:szCs w:val="28"/>
        </w:rPr>
        <w:t>. Развитие сенсорных способностей и форм опосредованного познания</w:t>
      </w:r>
      <w:r w:rsidR="00F17286">
        <w:rPr>
          <w:sz w:val="28"/>
          <w:szCs w:val="28"/>
        </w:rPr>
        <w:t xml:space="preserve">. </w:t>
      </w:r>
      <w:r w:rsidRPr="001235EE">
        <w:rPr>
          <w:sz w:val="28"/>
          <w:szCs w:val="28"/>
        </w:rPr>
        <w:t xml:space="preserve">Развитие интеллектуальных способностей и овладения наглядным пространственным моделированием. Развитие практических способностей: организаторских, конструктивно-технических. Развитие специальных способностей: музыкальных, изобразительных, литературных, театрально-речевых. Взаимосвязь специальных способностей </w:t>
      </w:r>
      <w:r w:rsidR="00F17286">
        <w:rPr>
          <w:sz w:val="28"/>
          <w:szCs w:val="28"/>
        </w:rPr>
        <w:t>и</w:t>
      </w:r>
      <w:r w:rsidRPr="001235EE">
        <w:rPr>
          <w:sz w:val="28"/>
          <w:szCs w:val="28"/>
        </w:rPr>
        <w:t xml:space="preserve"> познавательны</w:t>
      </w:r>
      <w:r w:rsidR="00F17286">
        <w:rPr>
          <w:sz w:val="28"/>
          <w:szCs w:val="28"/>
        </w:rPr>
        <w:t xml:space="preserve">х </w:t>
      </w:r>
      <w:r w:rsidRPr="001235EE">
        <w:rPr>
          <w:sz w:val="28"/>
          <w:szCs w:val="28"/>
        </w:rPr>
        <w:t>способност</w:t>
      </w:r>
      <w:r w:rsidR="00F17286">
        <w:rPr>
          <w:sz w:val="28"/>
          <w:szCs w:val="28"/>
        </w:rPr>
        <w:t>ей.</w:t>
      </w:r>
      <w:r w:rsidRPr="001235EE">
        <w:rPr>
          <w:sz w:val="28"/>
          <w:szCs w:val="28"/>
        </w:rPr>
        <w:t xml:space="preserve"> </w:t>
      </w:r>
      <w:r w:rsidRPr="001235EE">
        <w:rPr>
          <w:sz w:val="28"/>
          <w:szCs w:val="28"/>
        </w:rPr>
        <w:lastRenderedPageBreak/>
        <w:t>Одаренные дети. Условия, пути и средства развития способностей</w:t>
      </w:r>
      <w:r w:rsidR="00F17286">
        <w:rPr>
          <w:sz w:val="28"/>
          <w:szCs w:val="28"/>
        </w:rPr>
        <w:t xml:space="preserve"> в дошкольном возрасте</w:t>
      </w:r>
      <w:r w:rsidRPr="001235EE">
        <w:rPr>
          <w:sz w:val="28"/>
          <w:szCs w:val="28"/>
        </w:rPr>
        <w:t>.</w:t>
      </w:r>
    </w:p>
    <w:p w:rsidR="009A47D9" w:rsidRPr="001235EE" w:rsidRDefault="009A47D9" w:rsidP="003D6E2A">
      <w:pPr>
        <w:ind w:firstLine="709"/>
        <w:jc w:val="both"/>
        <w:rPr>
          <w:sz w:val="28"/>
          <w:szCs w:val="28"/>
        </w:rPr>
      </w:pPr>
    </w:p>
    <w:p w:rsidR="009A47D9" w:rsidRDefault="00CC5622" w:rsidP="00D15020">
      <w:pPr>
        <w:ind w:firstLine="709"/>
        <w:jc w:val="both"/>
        <w:rPr>
          <w:b/>
          <w:sz w:val="28"/>
          <w:szCs w:val="28"/>
        </w:rPr>
      </w:pPr>
      <w:r>
        <w:rPr>
          <w:b/>
          <w:sz w:val="28"/>
          <w:szCs w:val="28"/>
        </w:rPr>
        <w:t>Тема 3.5</w:t>
      </w:r>
      <w:r w:rsidR="00FB46F2">
        <w:rPr>
          <w:b/>
          <w:sz w:val="28"/>
          <w:szCs w:val="28"/>
        </w:rPr>
        <w:t xml:space="preserve"> </w:t>
      </w:r>
      <w:r w:rsidR="009A47D9" w:rsidRPr="001235EE">
        <w:rPr>
          <w:b/>
          <w:sz w:val="28"/>
          <w:szCs w:val="28"/>
        </w:rPr>
        <w:t>Межличностные отношения и общение в дошкольном возрасте</w:t>
      </w:r>
    </w:p>
    <w:p w:rsidR="000845D0" w:rsidRPr="001235EE" w:rsidRDefault="000845D0" w:rsidP="003D6E2A">
      <w:pPr>
        <w:ind w:firstLine="709"/>
        <w:jc w:val="center"/>
        <w:rPr>
          <w:b/>
          <w:sz w:val="28"/>
          <w:szCs w:val="28"/>
        </w:rPr>
      </w:pPr>
    </w:p>
    <w:p w:rsidR="007451AF" w:rsidRDefault="00CC5622" w:rsidP="003D6E2A">
      <w:pPr>
        <w:ind w:firstLine="709"/>
        <w:jc w:val="both"/>
        <w:rPr>
          <w:sz w:val="28"/>
          <w:szCs w:val="28"/>
        </w:rPr>
      </w:pPr>
      <w:r>
        <w:rPr>
          <w:b/>
          <w:sz w:val="28"/>
          <w:szCs w:val="28"/>
        </w:rPr>
        <w:t>3.5.1</w:t>
      </w:r>
      <w:r w:rsidR="00FB46F2">
        <w:rPr>
          <w:b/>
          <w:sz w:val="28"/>
          <w:szCs w:val="28"/>
        </w:rPr>
        <w:t xml:space="preserve"> </w:t>
      </w:r>
      <w:r w:rsidR="007451AF" w:rsidRPr="007451AF">
        <w:rPr>
          <w:b/>
          <w:sz w:val="28"/>
          <w:szCs w:val="28"/>
        </w:rPr>
        <w:t>Развитие общения в дошкольном возрасте</w:t>
      </w:r>
    </w:p>
    <w:p w:rsidR="009A47D9" w:rsidRPr="001235EE" w:rsidRDefault="009A47D9" w:rsidP="00F17286">
      <w:pPr>
        <w:ind w:firstLine="709"/>
        <w:jc w:val="both"/>
        <w:rPr>
          <w:sz w:val="28"/>
          <w:szCs w:val="28"/>
        </w:rPr>
      </w:pPr>
      <w:r w:rsidRPr="001235EE">
        <w:rPr>
          <w:sz w:val="28"/>
          <w:szCs w:val="28"/>
        </w:rPr>
        <w:t>Развитие форм об</w:t>
      </w:r>
      <w:r w:rsidR="007451AF">
        <w:rPr>
          <w:sz w:val="28"/>
          <w:szCs w:val="28"/>
        </w:rPr>
        <w:t xml:space="preserve">щения дошкольников </w:t>
      </w:r>
      <w:proofErr w:type="gramStart"/>
      <w:r w:rsidR="007451AF">
        <w:rPr>
          <w:sz w:val="28"/>
          <w:szCs w:val="28"/>
        </w:rPr>
        <w:t>со</w:t>
      </w:r>
      <w:proofErr w:type="gramEnd"/>
      <w:r w:rsidR="007451AF">
        <w:rPr>
          <w:sz w:val="28"/>
          <w:szCs w:val="28"/>
        </w:rPr>
        <w:t xml:space="preserve"> взрослыми</w:t>
      </w:r>
      <w:r w:rsidRPr="001235EE">
        <w:rPr>
          <w:sz w:val="28"/>
          <w:szCs w:val="28"/>
        </w:rPr>
        <w:t xml:space="preserve">: ситуативно-личностная, ситуативно-деловая, </w:t>
      </w:r>
      <w:proofErr w:type="spellStart"/>
      <w:r w:rsidRPr="001235EE">
        <w:rPr>
          <w:sz w:val="28"/>
          <w:szCs w:val="28"/>
        </w:rPr>
        <w:t>внеситуативно-познавательная</w:t>
      </w:r>
      <w:proofErr w:type="spellEnd"/>
      <w:r w:rsidRPr="001235EE">
        <w:rPr>
          <w:sz w:val="28"/>
          <w:szCs w:val="28"/>
        </w:rPr>
        <w:t xml:space="preserve">, </w:t>
      </w:r>
      <w:proofErr w:type="spellStart"/>
      <w:r w:rsidRPr="001235EE">
        <w:rPr>
          <w:sz w:val="28"/>
          <w:szCs w:val="28"/>
        </w:rPr>
        <w:t>внеситуативно-личностная</w:t>
      </w:r>
      <w:proofErr w:type="spellEnd"/>
      <w:r w:rsidRPr="001235EE">
        <w:rPr>
          <w:sz w:val="28"/>
          <w:szCs w:val="28"/>
        </w:rPr>
        <w:t>.</w:t>
      </w:r>
      <w:r w:rsidR="00F17286">
        <w:rPr>
          <w:sz w:val="28"/>
          <w:szCs w:val="28"/>
        </w:rPr>
        <w:t xml:space="preserve"> </w:t>
      </w:r>
      <w:r w:rsidRPr="001235EE">
        <w:rPr>
          <w:sz w:val="28"/>
          <w:szCs w:val="28"/>
        </w:rPr>
        <w:t>Содержание потребности в общении, ведущие мотивы общения, основные средства общени</w:t>
      </w:r>
      <w:r w:rsidR="00F17286">
        <w:rPr>
          <w:sz w:val="28"/>
          <w:szCs w:val="28"/>
        </w:rPr>
        <w:t xml:space="preserve">я. Механизм смены форм общения. </w:t>
      </w:r>
      <w:r w:rsidRPr="001235EE">
        <w:rPr>
          <w:sz w:val="28"/>
          <w:szCs w:val="28"/>
        </w:rPr>
        <w:t xml:space="preserve">Восприятие детьми личности воспитателя. Специфика взаимоотношений дошкольников и воспитателя. Роль общения </w:t>
      </w:r>
      <w:proofErr w:type="gramStart"/>
      <w:r w:rsidRPr="001235EE">
        <w:rPr>
          <w:sz w:val="28"/>
          <w:szCs w:val="28"/>
        </w:rPr>
        <w:t>со</w:t>
      </w:r>
      <w:proofErr w:type="gramEnd"/>
      <w:r w:rsidRPr="001235EE">
        <w:rPr>
          <w:sz w:val="28"/>
          <w:szCs w:val="28"/>
        </w:rPr>
        <w:t xml:space="preserve"> взрослыми для психического развития</w:t>
      </w:r>
      <w:r w:rsidR="00F17286">
        <w:rPr>
          <w:sz w:val="28"/>
          <w:szCs w:val="28"/>
        </w:rPr>
        <w:t xml:space="preserve"> ребенка</w:t>
      </w:r>
      <w:r w:rsidRPr="001235EE">
        <w:rPr>
          <w:sz w:val="28"/>
          <w:szCs w:val="28"/>
        </w:rPr>
        <w:t>.</w:t>
      </w:r>
    </w:p>
    <w:p w:rsidR="007451AF" w:rsidRDefault="00CC5622" w:rsidP="003D6E2A">
      <w:pPr>
        <w:ind w:firstLine="709"/>
        <w:jc w:val="both"/>
        <w:rPr>
          <w:sz w:val="28"/>
          <w:szCs w:val="28"/>
        </w:rPr>
      </w:pPr>
      <w:r>
        <w:rPr>
          <w:b/>
          <w:sz w:val="28"/>
          <w:szCs w:val="28"/>
        </w:rPr>
        <w:t>3.5.2</w:t>
      </w:r>
      <w:r w:rsidR="00FB46F2">
        <w:rPr>
          <w:b/>
          <w:sz w:val="28"/>
          <w:szCs w:val="28"/>
        </w:rPr>
        <w:t xml:space="preserve"> </w:t>
      </w:r>
      <w:r w:rsidR="007451AF" w:rsidRPr="007451AF">
        <w:rPr>
          <w:b/>
          <w:sz w:val="28"/>
          <w:szCs w:val="28"/>
        </w:rPr>
        <w:t>Межличностное взаимодействие в детской группе</w:t>
      </w:r>
    </w:p>
    <w:p w:rsidR="009A47D9" w:rsidRPr="007451AF" w:rsidRDefault="007451AF" w:rsidP="007451AF">
      <w:pPr>
        <w:ind w:right="-44" w:firstLine="709"/>
        <w:jc w:val="both"/>
        <w:rPr>
          <w:sz w:val="28"/>
          <w:szCs w:val="28"/>
        </w:rPr>
      </w:pPr>
      <w:r w:rsidRPr="007451AF">
        <w:rPr>
          <w:sz w:val="28"/>
          <w:szCs w:val="28"/>
        </w:rPr>
        <w:t>Общая характеристика взаимоотношений и общения в детских гру</w:t>
      </w:r>
      <w:r w:rsidR="00F17286">
        <w:rPr>
          <w:sz w:val="28"/>
          <w:szCs w:val="28"/>
        </w:rPr>
        <w:t xml:space="preserve">ппах. Функции детской группы. </w:t>
      </w:r>
      <w:r w:rsidRPr="007451AF">
        <w:rPr>
          <w:sz w:val="28"/>
          <w:szCs w:val="28"/>
        </w:rPr>
        <w:t>Субкультура детского общества. Функции детской субкультуры и её структурно-со</w:t>
      </w:r>
      <w:r w:rsidR="00F17286">
        <w:rPr>
          <w:sz w:val="28"/>
          <w:szCs w:val="28"/>
        </w:rPr>
        <w:t xml:space="preserve">держательные компоненты. </w:t>
      </w:r>
      <w:r w:rsidRPr="007451AF">
        <w:rPr>
          <w:sz w:val="28"/>
          <w:szCs w:val="28"/>
        </w:rPr>
        <w:t>Психологическая характеристика группы детского сада. Основные параметры ст</w:t>
      </w:r>
      <w:r w:rsidR="00F17286">
        <w:rPr>
          <w:sz w:val="28"/>
          <w:szCs w:val="28"/>
        </w:rPr>
        <w:t xml:space="preserve">руктуры и групповой динамики. </w:t>
      </w:r>
      <w:r w:rsidRPr="007451AF">
        <w:rPr>
          <w:sz w:val="28"/>
          <w:szCs w:val="28"/>
        </w:rPr>
        <w:t>Методы изучения и коррекции межличностного взаимодействия в дошкольной группе. Формирование гуманных отношений в детской группе: психологические условия и средства</w:t>
      </w:r>
      <w:r w:rsidR="00F17286">
        <w:rPr>
          <w:sz w:val="28"/>
          <w:szCs w:val="28"/>
        </w:rPr>
        <w:t>.</w:t>
      </w:r>
    </w:p>
    <w:p w:rsidR="007451AF" w:rsidRPr="007451AF" w:rsidRDefault="00CC5622" w:rsidP="007451AF">
      <w:pPr>
        <w:ind w:firstLine="709"/>
        <w:jc w:val="both"/>
        <w:rPr>
          <w:b/>
          <w:sz w:val="28"/>
          <w:szCs w:val="28"/>
        </w:rPr>
      </w:pPr>
      <w:r>
        <w:rPr>
          <w:b/>
          <w:sz w:val="28"/>
          <w:szCs w:val="28"/>
        </w:rPr>
        <w:t>3.5.3</w:t>
      </w:r>
      <w:r w:rsidR="007451AF" w:rsidRPr="007451AF">
        <w:rPr>
          <w:b/>
          <w:sz w:val="28"/>
          <w:szCs w:val="28"/>
        </w:rPr>
        <w:t xml:space="preserve">   Психологический конфликт в детской группе</w:t>
      </w:r>
    </w:p>
    <w:p w:rsidR="007451AF" w:rsidRPr="007451AF" w:rsidRDefault="007451AF" w:rsidP="007451AF">
      <w:pPr>
        <w:ind w:right="-44" w:firstLine="709"/>
        <w:jc w:val="both"/>
        <w:rPr>
          <w:b/>
          <w:sz w:val="28"/>
          <w:szCs w:val="28"/>
        </w:rPr>
      </w:pPr>
      <w:r w:rsidRPr="007451AF">
        <w:rPr>
          <w:sz w:val="28"/>
          <w:szCs w:val="28"/>
        </w:rPr>
        <w:t>Конфликт в детской группе как социально-психологический феномен. Специфика детского конфликта.</w:t>
      </w:r>
      <w:r w:rsidR="00F17286">
        <w:rPr>
          <w:sz w:val="28"/>
          <w:szCs w:val="28"/>
        </w:rPr>
        <w:t xml:space="preserve"> </w:t>
      </w:r>
      <w:r w:rsidRPr="007451AF">
        <w:rPr>
          <w:sz w:val="28"/>
          <w:szCs w:val="28"/>
        </w:rPr>
        <w:t>Функции и последствия конфликта в детской группе: конструктивные и деструктивные.</w:t>
      </w:r>
      <w:r w:rsidR="00F17286">
        <w:rPr>
          <w:sz w:val="28"/>
          <w:szCs w:val="28"/>
        </w:rPr>
        <w:t xml:space="preserve"> </w:t>
      </w:r>
      <w:r w:rsidRPr="007451AF">
        <w:rPr>
          <w:sz w:val="28"/>
          <w:szCs w:val="28"/>
        </w:rPr>
        <w:t xml:space="preserve">Виды конфликтов. Этапы развития конфликта в детской группе. Роль </w:t>
      </w:r>
      <w:proofErr w:type="spellStart"/>
      <w:r w:rsidRPr="007451AF">
        <w:rPr>
          <w:sz w:val="28"/>
          <w:szCs w:val="28"/>
        </w:rPr>
        <w:t>конфликтогенов</w:t>
      </w:r>
      <w:proofErr w:type="spellEnd"/>
      <w:r w:rsidRPr="007451AF">
        <w:rPr>
          <w:sz w:val="28"/>
          <w:szCs w:val="28"/>
        </w:rPr>
        <w:t xml:space="preserve"> в эскалации детского конфликта.</w:t>
      </w:r>
      <w:r w:rsidR="00F17286">
        <w:rPr>
          <w:sz w:val="28"/>
          <w:szCs w:val="28"/>
        </w:rPr>
        <w:t xml:space="preserve"> </w:t>
      </w:r>
      <w:r w:rsidRPr="007451AF">
        <w:rPr>
          <w:sz w:val="28"/>
          <w:szCs w:val="28"/>
        </w:rPr>
        <w:t xml:space="preserve">Задачи и способы коррекции </w:t>
      </w:r>
      <w:r w:rsidR="008430B7">
        <w:rPr>
          <w:sz w:val="28"/>
          <w:szCs w:val="28"/>
        </w:rPr>
        <w:t>«</w:t>
      </w:r>
      <w:r w:rsidRPr="007451AF">
        <w:rPr>
          <w:sz w:val="28"/>
          <w:szCs w:val="28"/>
        </w:rPr>
        <w:t xml:space="preserve">конфликтов </w:t>
      </w:r>
      <w:r w:rsidR="008430B7">
        <w:rPr>
          <w:sz w:val="28"/>
          <w:szCs w:val="28"/>
        </w:rPr>
        <w:t>в о</w:t>
      </w:r>
      <w:r w:rsidRPr="007451AF">
        <w:rPr>
          <w:sz w:val="28"/>
          <w:szCs w:val="28"/>
        </w:rPr>
        <w:t>перациях» и «конфликтов в мотивах».</w:t>
      </w:r>
    </w:p>
    <w:p w:rsidR="00D15020" w:rsidRDefault="00D15020" w:rsidP="007451AF">
      <w:pPr>
        <w:ind w:firstLine="709"/>
        <w:jc w:val="center"/>
        <w:rPr>
          <w:b/>
          <w:sz w:val="28"/>
          <w:szCs w:val="28"/>
        </w:rPr>
      </w:pPr>
    </w:p>
    <w:p w:rsidR="009A47D9" w:rsidRDefault="000845D0" w:rsidP="007451AF">
      <w:pPr>
        <w:ind w:firstLine="709"/>
        <w:jc w:val="center"/>
        <w:rPr>
          <w:b/>
          <w:sz w:val="28"/>
          <w:szCs w:val="28"/>
        </w:rPr>
      </w:pPr>
      <w:r>
        <w:rPr>
          <w:b/>
          <w:sz w:val="28"/>
          <w:szCs w:val="28"/>
        </w:rPr>
        <w:t xml:space="preserve">РАЗДЕЛ </w:t>
      </w:r>
      <w:r w:rsidR="00CC5622">
        <w:rPr>
          <w:b/>
          <w:sz w:val="28"/>
          <w:szCs w:val="28"/>
        </w:rPr>
        <w:t xml:space="preserve">4 </w:t>
      </w:r>
      <w:r w:rsidR="00816B6C">
        <w:rPr>
          <w:b/>
          <w:sz w:val="28"/>
          <w:szCs w:val="28"/>
        </w:rPr>
        <w:t>С</w:t>
      </w:r>
      <w:r w:rsidR="00816B6C" w:rsidRPr="00A704CF">
        <w:rPr>
          <w:b/>
          <w:sz w:val="28"/>
          <w:szCs w:val="28"/>
        </w:rPr>
        <w:t>оциально-психологические проблемы подготовки детей к обучению в школе</w:t>
      </w:r>
    </w:p>
    <w:p w:rsidR="000845D0" w:rsidRDefault="000845D0" w:rsidP="003D6E2A">
      <w:pPr>
        <w:ind w:firstLine="709"/>
        <w:jc w:val="center"/>
        <w:rPr>
          <w:b/>
          <w:sz w:val="28"/>
          <w:szCs w:val="28"/>
        </w:rPr>
      </w:pPr>
    </w:p>
    <w:p w:rsidR="00AD15BA" w:rsidRPr="00AD15BA" w:rsidRDefault="009A47D9" w:rsidP="003D6E2A">
      <w:pPr>
        <w:ind w:firstLine="709"/>
        <w:jc w:val="both"/>
        <w:rPr>
          <w:b/>
          <w:sz w:val="28"/>
          <w:szCs w:val="28"/>
        </w:rPr>
      </w:pPr>
      <w:r w:rsidRPr="001235EE">
        <w:rPr>
          <w:b/>
          <w:sz w:val="28"/>
          <w:szCs w:val="28"/>
        </w:rPr>
        <w:t xml:space="preserve">Тема </w:t>
      </w:r>
      <w:r w:rsidR="00AD15BA">
        <w:rPr>
          <w:b/>
          <w:sz w:val="28"/>
          <w:szCs w:val="28"/>
        </w:rPr>
        <w:t xml:space="preserve">4.1 </w:t>
      </w:r>
      <w:r w:rsidR="00AD15BA" w:rsidRPr="00AD15BA">
        <w:rPr>
          <w:b/>
          <w:sz w:val="28"/>
        </w:rPr>
        <w:t>Психологическая характеристика переходного периода в развитии  детей 6 - 7 лет. Кризис 7 лет</w:t>
      </w:r>
    </w:p>
    <w:p w:rsidR="00AD15BA" w:rsidRDefault="00AD15BA" w:rsidP="00AD15BA">
      <w:pPr>
        <w:ind w:firstLine="567"/>
        <w:jc w:val="both"/>
        <w:rPr>
          <w:sz w:val="28"/>
        </w:rPr>
      </w:pPr>
      <w:r>
        <w:rPr>
          <w:sz w:val="28"/>
        </w:rPr>
        <w:t>Социальная ситуация развития детей на седьмом году жизни. Психофизиологические особенности шестилеток. Психологическая характеристика переходного периода в развитии  детей 6 - 7 лет. Содержание основных фаз переходного периода. Проблема кризиса семи лет. Ведущие новообразования  личностного и психического развития шестилеток. Смена ведущего вида деятельности (переход от игры к учению). Требования к детям, поступающим в школу.</w:t>
      </w:r>
    </w:p>
    <w:p w:rsidR="00BE5933" w:rsidRDefault="00BE5933" w:rsidP="000845D0">
      <w:pPr>
        <w:ind w:firstLine="709"/>
        <w:jc w:val="both"/>
        <w:rPr>
          <w:b/>
          <w:sz w:val="28"/>
          <w:szCs w:val="28"/>
        </w:rPr>
      </w:pPr>
    </w:p>
    <w:p w:rsidR="009A47D9" w:rsidRPr="001235EE" w:rsidRDefault="009A47D9" w:rsidP="000845D0">
      <w:pPr>
        <w:ind w:firstLine="709"/>
        <w:jc w:val="both"/>
        <w:rPr>
          <w:b/>
          <w:sz w:val="28"/>
          <w:szCs w:val="28"/>
        </w:rPr>
      </w:pPr>
      <w:r w:rsidRPr="001235EE">
        <w:rPr>
          <w:b/>
          <w:sz w:val="28"/>
          <w:szCs w:val="28"/>
        </w:rPr>
        <w:lastRenderedPageBreak/>
        <w:t xml:space="preserve">Тема </w:t>
      </w:r>
      <w:r w:rsidR="00CC5622">
        <w:rPr>
          <w:b/>
          <w:sz w:val="28"/>
          <w:szCs w:val="28"/>
        </w:rPr>
        <w:t>4</w:t>
      </w:r>
      <w:r w:rsidR="000845D0">
        <w:rPr>
          <w:b/>
          <w:sz w:val="28"/>
          <w:szCs w:val="28"/>
        </w:rPr>
        <w:t xml:space="preserve">.2 </w:t>
      </w:r>
      <w:r w:rsidR="00F42927">
        <w:rPr>
          <w:b/>
          <w:sz w:val="28"/>
          <w:szCs w:val="28"/>
        </w:rPr>
        <w:t>Психологическая</w:t>
      </w:r>
      <w:r w:rsidRPr="001235EE">
        <w:rPr>
          <w:b/>
          <w:sz w:val="28"/>
          <w:szCs w:val="28"/>
        </w:rPr>
        <w:t xml:space="preserve"> готовност</w:t>
      </w:r>
      <w:r w:rsidR="00F42927">
        <w:rPr>
          <w:b/>
          <w:sz w:val="28"/>
          <w:szCs w:val="28"/>
        </w:rPr>
        <w:t xml:space="preserve">ь </w:t>
      </w:r>
      <w:r w:rsidRPr="001235EE">
        <w:rPr>
          <w:b/>
          <w:sz w:val="28"/>
          <w:szCs w:val="28"/>
        </w:rPr>
        <w:t xml:space="preserve">детей к обучению </w:t>
      </w:r>
      <w:r w:rsidR="00BE5933">
        <w:rPr>
          <w:b/>
          <w:sz w:val="28"/>
          <w:szCs w:val="28"/>
        </w:rPr>
        <w:t xml:space="preserve">в </w:t>
      </w:r>
      <w:r w:rsidRPr="001235EE">
        <w:rPr>
          <w:b/>
          <w:sz w:val="28"/>
          <w:szCs w:val="28"/>
        </w:rPr>
        <w:t>школе</w:t>
      </w:r>
    </w:p>
    <w:p w:rsidR="009A47D9" w:rsidRPr="00750A3F" w:rsidRDefault="007451AF" w:rsidP="00750A3F">
      <w:pPr>
        <w:ind w:firstLine="851"/>
        <w:jc w:val="both"/>
        <w:rPr>
          <w:sz w:val="22"/>
          <w:szCs w:val="22"/>
        </w:rPr>
      </w:pPr>
      <w:r w:rsidRPr="00750A3F">
        <w:rPr>
          <w:sz w:val="28"/>
          <w:szCs w:val="28"/>
        </w:rPr>
        <w:t>Проблема психологической подготовки детей к школ</w:t>
      </w:r>
      <w:r w:rsidR="00750A3F">
        <w:rPr>
          <w:sz w:val="28"/>
          <w:szCs w:val="28"/>
        </w:rPr>
        <w:t xml:space="preserve">е </w:t>
      </w:r>
      <w:r w:rsidRPr="00750A3F">
        <w:rPr>
          <w:sz w:val="28"/>
          <w:szCs w:val="28"/>
        </w:rPr>
        <w:t>детей к обучению в школе. Формирование предпосылок учебной деятельности</w:t>
      </w:r>
      <w:r w:rsidR="00750A3F">
        <w:rPr>
          <w:sz w:val="28"/>
          <w:szCs w:val="28"/>
        </w:rPr>
        <w:t xml:space="preserve">. </w:t>
      </w:r>
      <w:r w:rsidR="009A47D9" w:rsidRPr="001235EE">
        <w:rPr>
          <w:sz w:val="28"/>
          <w:szCs w:val="28"/>
        </w:rPr>
        <w:t xml:space="preserve">Понятие и компоненты  психологической готовности к обучению в школе. Социально-психологическая  и личностная готовность детей к обучению в школе. Мотивационно-волевая готовность к школе. Коммуникативная готовность: </w:t>
      </w:r>
      <w:proofErr w:type="spellStart"/>
      <w:r w:rsidR="009A47D9" w:rsidRPr="001235EE">
        <w:rPr>
          <w:sz w:val="28"/>
          <w:szCs w:val="28"/>
        </w:rPr>
        <w:t>сформированность</w:t>
      </w:r>
      <w:proofErr w:type="spellEnd"/>
      <w:r w:rsidR="009A47D9" w:rsidRPr="001235EE">
        <w:rPr>
          <w:sz w:val="28"/>
          <w:szCs w:val="28"/>
        </w:rPr>
        <w:t xml:space="preserve"> форм общения со взрослыми и сверстниками, коммуникативных умений и навыков</w:t>
      </w:r>
      <w:proofErr w:type="gramStart"/>
      <w:r w:rsidR="009A47D9" w:rsidRPr="001235EE">
        <w:rPr>
          <w:sz w:val="28"/>
          <w:szCs w:val="28"/>
        </w:rPr>
        <w:t>.И</w:t>
      </w:r>
      <w:proofErr w:type="gramEnd"/>
      <w:r w:rsidR="009A47D9" w:rsidRPr="001235EE">
        <w:rPr>
          <w:sz w:val="28"/>
          <w:szCs w:val="28"/>
        </w:rPr>
        <w:t xml:space="preserve">нтеллектуальная готовность к обучению в школе. </w:t>
      </w:r>
      <w:r w:rsidR="00750A3F" w:rsidRPr="00750A3F">
        <w:rPr>
          <w:sz w:val="28"/>
          <w:szCs w:val="28"/>
        </w:rPr>
        <w:t>Психологическая диагностика готовности детей к школьному обучению.</w:t>
      </w:r>
    </w:p>
    <w:p w:rsidR="00816B6C" w:rsidRDefault="00816B6C" w:rsidP="003D6E2A">
      <w:pPr>
        <w:ind w:firstLine="709"/>
        <w:jc w:val="center"/>
        <w:rPr>
          <w:b/>
          <w:sz w:val="28"/>
          <w:szCs w:val="28"/>
        </w:rPr>
      </w:pPr>
    </w:p>
    <w:p w:rsidR="000845D0" w:rsidRDefault="00750A3F" w:rsidP="003D6E2A">
      <w:pPr>
        <w:ind w:firstLine="709"/>
        <w:jc w:val="center"/>
        <w:rPr>
          <w:b/>
          <w:sz w:val="28"/>
          <w:szCs w:val="28"/>
        </w:rPr>
      </w:pPr>
      <w:r>
        <w:rPr>
          <w:b/>
          <w:sz w:val="28"/>
          <w:szCs w:val="28"/>
        </w:rPr>
        <w:t xml:space="preserve">Раздел 5 </w:t>
      </w:r>
      <w:r w:rsidRPr="00A704CF">
        <w:rPr>
          <w:b/>
          <w:sz w:val="28"/>
          <w:szCs w:val="28"/>
        </w:rPr>
        <w:t>Психология младшего школьника</w:t>
      </w:r>
    </w:p>
    <w:p w:rsidR="00816B6C" w:rsidRDefault="00816B6C" w:rsidP="003D6E2A">
      <w:pPr>
        <w:ind w:firstLine="709"/>
        <w:jc w:val="center"/>
        <w:rPr>
          <w:b/>
          <w:sz w:val="28"/>
          <w:szCs w:val="28"/>
        </w:rPr>
      </w:pPr>
    </w:p>
    <w:p w:rsidR="00750A3F" w:rsidRPr="00750A3F" w:rsidRDefault="00750A3F" w:rsidP="00750A3F">
      <w:pPr>
        <w:ind w:firstLine="709"/>
        <w:jc w:val="both"/>
        <w:rPr>
          <w:b/>
          <w:caps/>
          <w:sz w:val="28"/>
          <w:szCs w:val="28"/>
        </w:rPr>
      </w:pPr>
      <w:r w:rsidRPr="00750A3F">
        <w:rPr>
          <w:b/>
          <w:sz w:val="28"/>
          <w:szCs w:val="28"/>
        </w:rPr>
        <w:t>Тема</w:t>
      </w:r>
      <w:r w:rsidR="00A42000">
        <w:rPr>
          <w:b/>
          <w:sz w:val="28"/>
          <w:szCs w:val="28"/>
        </w:rPr>
        <w:t xml:space="preserve"> 5.1</w:t>
      </w:r>
      <w:r w:rsidRPr="00750A3F">
        <w:rPr>
          <w:b/>
          <w:sz w:val="28"/>
          <w:szCs w:val="28"/>
        </w:rPr>
        <w:t xml:space="preserve"> Социальная ситуация развития младшего школьника</w:t>
      </w:r>
    </w:p>
    <w:p w:rsidR="000845D0" w:rsidRPr="00750A3F" w:rsidRDefault="00750A3F" w:rsidP="00750A3F">
      <w:pPr>
        <w:pStyle w:val="afa"/>
        <w:ind w:left="74" w:firstLine="777"/>
        <w:jc w:val="both"/>
        <w:rPr>
          <w:b/>
          <w:caps/>
          <w:sz w:val="28"/>
          <w:szCs w:val="28"/>
        </w:rPr>
      </w:pPr>
      <w:r w:rsidRPr="00750A3F">
        <w:rPr>
          <w:sz w:val="28"/>
          <w:szCs w:val="28"/>
        </w:rPr>
        <w:t>Общая характеристика возраста. Специфика развития ребёнка в период перехода в новую стадию возрастного развития.</w:t>
      </w:r>
      <w:r w:rsidR="00865102">
        <w:rPr>
          <w:sz w:val="28"/>
          <w:szCs w:val="28"/>
        </w:rPr>
        <w:t xml:space="preserve"> </w:t>
      </w:r>
      <w:r w:rsidRPr="00750A3F">
        <w:rPr>
          <w:sz w:val="28"/>
          <w:szCs w:val="28"/>
        </w:rPr>
        <w:t>Социальная ситуация развития младшего школьника</w:t>
      </w:r>
      <w:r>
        <w:rPr>
          <w:sz w:val="28"/>
          <w:szCs w:val="28"/>
        </w:rPr>
        <w:t xml:space="preserve">. </w:t>
      </w:r>
      <w:r w:rsidRPr="00750A3F">
        <w:rPr>
          <w:sz w:val="28"/>
          <w:szCs w:val="28"/>
        </w:rPr>
        <w:t>Развитие интеллектуально-познавательных функций в младшем школьном возрасте</w:t>
      </w:r>
      <w:r>
        <w:rPr>
          <w:sz w:val="28"/>
          <w:szCs w:val="28"/>
        </w:rPr>
        <w:t xml:space="preserve">. </w:t>
      </w:r>
      <w:r w:rsidRPr="00750A3F">
        <w:rPr>
          <w:sz w:val="28"/>
          <w:szCs w:val="28"/>
        </w:rPr>
        <w:t>Психологическая характеристика учебной деятельности младшего школьника.</w:t>
      </w:r>
      <w:r w:rsidR="00865102">
        <w:rPr>
          <w:sz w:val="28"/>
          <w:szCs w:val="28"/>
        </w:rPr>
        <w:t xml:space="preserve"> </w:t>
      </w:r>
      <w:r w:rsidRPr="00750A3F">
        <w:rPr>
          <w:sz w:val="28"/>
          <w:szCs w:val="28"/>
        </w:rPr>
        <w:t>Современные проблемы психологии обучения младших школьников</w:t>
      </w:r>
      <w:r>
        <w:rPr>
          <w:sz w:val="28"/>
          <w:szCs w:val="28"/>
        </w:rPr>
        <w:t>.</w:t>
      </w:r>
    </w:p>
    <w:bookmarkEnd w:id="2"/>
    <w:p w:rsidR="000B39AE" w:rsidRDefault="00750A3F" w:rsidP="00750A3F">
      <w:pPr>
        <w:pStyle w:val="21"/>
        <w:rPr>
          <w:b/>
          <w:szCs w:val="28"/>
        </w:rPr>
      </w:pPr>
      <w:r>
        <w:rPr>
          <w:b/>
          <w:szCs w:val="28"/>
        </w:rPr>
        <w:t>Тема</w:t>
      </w:r>
      <w:r w:rsidR="00A42000">
        <w:rPr>
          <w:b/>
          <w:szCs w:val="28"/>
        </w:rPr>
        <w:t xml:space="preserve"> 5.2</w:t>
      </w:r>
      <w:r w:rsidR="00F42927">
        <w:rPr>
          <w:b/>
          <w:szCs w:val="28"/>
        </w:rPr>
        <w:t xml:space="preserve"> </w:t>
      </w:r>
      <w:r w:rsidRPr="00750A3F">
        <w:rPr>
          <w:b/>
          <w:szCs w:val="28"/>
        </w:rPr>
        <w:t>Развитие личности и межличностное взаимодействие в младшем школьном возрасте</w:t>
      </w:r>
    </w:p>
    <w:p w:rsidR="00750A3F" w:rsidRPr="00750A3F" w:rsidRDefault="00750A3F" w:rsidP="00750A3F">
      <w:pPr>
        <w:pStyle w:val="afa"/>
        <w:ind w:firstLine="709"/>
        <w:jc w:val="both"/>
        <w:rPr>
          <w:b/>
          <w:sz w:val="28"/>
          <w:szCs w:val="28"/>
        </w:rPr>
      </w:pPr>
      <w:r w:rsidRPr="00750A3F">
        <w:rPr>
          <w:sz w:val="28"/>
          <w:szCs w:val="28"/>
        </w:rPr>
        <w:t>Факторы психосоциального развития младшего школьника. Возрастные особенности формирования индивидуального сознания в младшем школьном возрасте. Центральное личностное новообразование младшего школьного возраста. Эмоционально-волевое развитие детей младш</w:t>
      </w:r>
      <w:r w:rsidR="00865102">
        <w:rPr>
          <w:sz w:val="28"/>
          <w:szCs w:val="28"/>
        </w:rPr>
        <w:t xml:space="preserve">их школьников. </w:t>
      </w:r>
      <w:r w:rsidRPr="00750A3F">
        <w:rPr>
          <w:sz w:val="28"/>
          <w:szCs w:val="28"/>
        </w:rPr>
        <w:t>Особенности межличностных отношений в школьном классе. Педагогические конфликты с младшими школьниками. Причины, виды, способы разрешения и условия предупреждения.</w:t>
      </w:r>
    </w:p>
    <w:p w:rsidR="000845D0" w:rsidRPr="00750A3F" w:rsidRDefault="000845D0" w:rsidP="00750A3F">
      <w:pPr>
        <w:pStyle w:val="21"/>
        <w:rPr>
          <w:b/>
          <w:szCs w:val="28"/>
        </w:rPr>
      </w:pPr>
    </w:p>
    <w:p w:rsidR="000845D0" w:rsidRDefault="000845D0" w:rsidP="003D6E2A">
      <w:pPr>
        <w:pStyle w:val="21"/>
        <w:jc w:val="center"/>
        <w:rPr>
          <w:b/>
          <w:szCs w:val="28"/>
        </w:rPr>
      </w:pPr>
    </w:p>
    <w:p w:rsidR="000845D0" w:rsidRDefault="000845D0" w:rsidP="003D6E2A">
      <w:pPr>
        <w:pStyle w:val="21"/>
        <w:jc w:val="center"/>
        <w:rPr>
          <w:b/>
          <w:szCs w:val="28"/>
        </w:rPr>
      </w:pPr>
    </w:p>
    <w:p w:rsidR="00596C49" w:rsidRDefault="00596C49">
      <w:pPr>
        <w:jc w:val="both"/>
        <w:rPr>
          <w:b/>
          <w:sz w:val="28"/>
          <w:szCs w:val="28"/>
        </w:rPr>
      </w:pPr>
      <w:r>
        <w:rPr>
          <w:b/>
          <w:szCs w:val="28"/>
        </w:rPr>
        <w:br w:type="page"/>
      </w:r>
    </w:p>
    <w:p w:rsidR="005D0B34" w:rsidRPr="001235EE" w:rsidRDefault="005D0B34" w:rsidP="003D6E2A">
      <w:pPr>
        <w:pStyle w:val="21"/>
        <w:jc w:val="center"/>
        <w:rPr>
          <w:b/>
          <w:szCs w:val="28"/>
        </w:rPr>
      </w:pPr>
      <w:r w:rsidRPr="001235EE">
        <w:rPr>
          <w:b/>
          <w:szCs w:val="28"/>
        </w:rPr>
        <w:lastRenderedPageBreak/>
        <w:t>ИНФОРМАЦИОННО-МЕТОДИЧЕСКАЯ ЧАСТЬ</w:t>
      </w:r>
    </w:p>
    <w:p w:rsidR="005D0B34" w:rsidRPr="001235EE" w:rsidRDefault="005D0B34" w:rsidP="003D6E2A">
      <w:pPr>
        <w:pStyle w:val="21"/>
        <w:jc w:val="center"/>
        <w:rPr>
          <w:szCs w:val="28"/>
        </w:rPr>
      </w:pPr>
    </w:p>
    <w:p w:rsidR="005D0B34" w:rsidRPr="001235EE" w:rsidRDefault="005D0B34" w:rsidP="003D6E2A">
      <w:pPr>
        <w:pStyle w:val="21"/>
        <w:jc w:val="center"/>
        <w:rPr>
          <w:b/>
          <w:szCs w:val="28"/>
        </w:rPr>
      </w:pPr>
      <w:r w:rsidRPr="001235EE">
        <w:rPr>
          <w:b/>
          <w:szCs w:val="28"/>
        </w:rPr>
        <w:t>Список основной литературы</w:t>
      </w:r>
    </w:p>
    <w:p w:rsidR="008471DC" w:rsidRPr="001235EE" w:rsidRDefault="008471DC" w:rsidP="006255F7">
      <w:pPr>
        <w:pStyle w:val="21"/>
        <w:widowControl w:val="0"/>
        <w:numPr>
          <w:ilvl w:val="0"/>
          <w:numId w:val="5"/>
        </w:numPr>
        <w:autoSpaceDE w:val="0"/>
        <w:autoSpaceDN w:val="0"/>
        <w:adjustRightInd w:val="0"/>
        <w:ind w:left="0" w:firstLine="709"/>
        <w:rPr>
          <w:szCs w:val="28"/>
        </w:rPr>
      </w:pPr>
      <w:r w:rsidRPr="001235EE">
        <w:rPr>
          <w:szCs w:val="28"/>
        </w:rPr>
        <w:t>Детская психология: учеб</w:t>
      </w:r>
      <w:proofErr w:type="gramStart"/>
      <w:r w:rsidRPr="001235EE">
        <w:rPr>
          <w:szCs w:val="28"/>
        </w:rPr>
        <w:t>.</w:t>
      </w:r>
      <w:proofErr w:type="gramEnd"/>
      <w:r w:rsidR="00865102">
        <w:rPr>
          <w:szCs w:val="28"/>
        </w:rPr>
        <w:t xml:space="preserve"> </w:t>
      </w:r>
      <w:proofErr w:type="gramStart"/>
      <w:r w:rsidRPr="001235EE">
        <w:rPr>
          <w:szCs w:val="28"/>
        </w:rPr>
        <w:t>п</w:t>
      </w:r>
      <w:proofErr w:type="gramEnd"/>
      <w:r w:rsidRPr="001235EE">
        <w:rPr>
          <w:szCs w:val="28"/>
        </w:rPr>
        <w:t>особие / под ред. Я.Л. </w:t>
      </w:r>
      <w:proofErr w:type="spellStart"/>
      <w:r w:rsidRPr="001235EE">
        <w:rPr>
          <w:szCs w:val="28"/>
        </w:rPr>
        <w:t>Коломинского</w:t>
      </w:r>
      <w:proofErr w:type="spellEnd"/>
      <w:r w:rsidRPr="001235EE">
        <w:rPr>
          <w:szCs w:val="28"/>
        </w:rPr>
        <w:t>, Е.А. </w:t>
      </w:r>
      <w:proofErr w:type="spellStart"/>
      <w:r w:rsidRPr="001235EE">
        <w:rPr>
          <w:szCs w:val="28"/>
        </w:rPr>
        <w:t>Панько</w:t>
      </w:r>
      <w:proofErr w:type="spellEnd"/>
      <w:r w:rsidRPr="001235EE">
        <w:rPr>
          <w:szCs w:val="28"/>
        </w:rPr>
        <w:t>.– Минск: Университетское, 1988. – 399 с.</w:t>
      </w:r>
    </w:p>
    <w:p w:rsidR="008471DC" w:rsidRPr="001235EE" w:rsidRDefault="008471DC" w:rsidP="006255F7">
      <w:pPr>
        <w:pStyle w:val="21"/>
        <w:widowControl w:val="0"/>
        <w:numPr>
          <w:ilvl w:val="0"/>
          <w:numId w:val="5"/>
        </w:numPr>
        <w:autoSpaceDE w:val="0"/>
        <w:autoSpaceDN w:val="0"/>
        <w:adjustRightInd w:val="0"/>
        <w:ind w:left="0" w:firstLine="709"/>
        <w:rPr>
          <w:szCs w:val="28"/>
        </w:rPr>
      </w:pPr>
      <w:r w:rsidRPr="001235EE">
        <w:rPr>
          <w:szCs w:val="28"/>
        </w:rPr>
        <w:t>Диагностика и коррекция психического развития дошкольников: учеб</w:t>
      </w:r>
      <w:proofErr w:type="gramStart"/>
      <w:r w:rsidRPr="001235EE">
        <w:rPr>
          <w:szCs w:val="28"/>
        </w:rPr>
        <w:t>.п</w:t>
      </w:r>
      <w:proofErr w:type="gramEnd"/>
      <w:r w:rsidRPr="001235EE">
        <w:rPr>
          <w:szCs w:val="28"/>
        </w:rPr>
        <w:t>особие / под ред. Я.Л. </w:t>
      </w:r>
      <w:proofErr w:type="spellStart"/>
      <w:r w:rsidRPr="001235EE">
        <w:rPr>
          <w:szCs w:val="28"/>
        </w:rPr>
        <w:t>Коломинского</w:t>
      </w:r>
      <w:proofErr w:type="spellEnd"/>
      <w:r w:rsidRPr="001235EE">
        <w:rPr>
          <w:szCs w:val="28"/>
        </w:rPr>
        <w:t>, Е.А. </w:t>
      </w:r>
      <w:proofErr w:type="spellStart"/>
      <w:r w:rsidRPr="001235EE">
        <w:rPr>
          <w:szCs w:val="28"/>
        </w:rPr>
        <w:t>Панько</w:t>
      </w:r>
      <w:proofErr w:type="spellEnd"/>
      <w:r w:rsidRPr="001235EE">
        <w:rPr>
          <w:szCs w:val="28"/>
        </w:rPr>
        <w:t xml:space="preserve">. – Минск: </w:t>
      </w:r>
      <w:proofErr w:type="spellStart"/>
      <w:r w:rsidRPr="001235EE">
        <w:rPr>
          <w:szCs w:val="28"/>
        </w:rPr>
        <w:t>Ун</w:t>
      </w:r>
      <w:proofErr w:type="gramStart"/>
      <w:r w:rsidRPr="001235EE">
        <w:rPr>
          <w:szCs w:val="28"/>
          <w:lang w:val="en-US"/>
        </w:rPr>
        <w:t>i</w:t>
      </w:r>
      <w:proofErr w:type="gramEnd"/>
      <w:r w:rsidRPr="001235EE">
        <w:rPr>
          <w:szCs w:val="28"/>
        </w:rPr>
        <w:t>верс</w:t>
      </w:r>
      <w:r w:rsidRPr="001235EE">
        <w:rPr>
          <w:szCs w:val="28"/>
          <w:lang w:val="en-US"/>
        </w:rPr>
        <w:t>i</w:t>
      </w:r>
      <w:r w:rsidRPr="001235EE">
        <w:rPr>
          <w:szCs w:val="28"/>
        </w:rPr>
        <w:t>тэцкае</w:t>
      </w:r>
      <w:proofErr w:type="spellEnd"/>
      <w:r w:rsidRPr="001235EE">
        <w:rPr>
          <w:szCs w:val="28"/>
        </w:rPr>
        <w:t>, 1997. – 237 с.</w:t>
      </w:r>
    </w:p>
    <w:p w:rsidR="008471DC" w:rsidRPr="001235EE" w:rsidRDefault="008471DC" w:rsidP="006255F7">
      <w:pPr>
        <w:pStyle w:val="21"/>
        <w:widowControl w:val="0"/>
        <w:numPr>
          <w:ilvl w:val="0"/>
          <w:numId w:val="5"/>
        </w:numPr>
        <w:autoSpaceDE w:val="0"/>
        <w:autoSpaceDN w:val="0"/>
        <w:adjustRightInd w:val="0"/>
        <w:ind w:left="0" w:firstLine="709"/>
        <w:rPr>
          <w:szCs w:val="28"/>
        </w:rPr>
      </w:pPr>
      <w:proofErr w:type="spellStart"/>
      <w:r w:rsidRPr="001235EE">
        <w:rPr>
          <w:szCs w:val="28"/>
        </w:rPr>
        <w:t>Коломинский</w:t>
      </w:r>
      <w:proofErr w:type="spellEnd"/>
      <w:r w:rsidRPr="001235EE">
        <w:rPr>
          <w:szCs w:val="28"/>
        </w:rPr>
        <w:t>, Я.Л. Психическое развитие детей в норме и патологии: психологическая диагностика, профилактика и коррекция</w:t>
      </w:r>
      <w:r w:rsidR="00865102">
        <w:rPr>
          <w:szCs w:val="28"/>
        </w:rPr>
        <w:t xml:space="preserve"> </w:t>
      </w:r>
      <w:r w:rsidRPr="001235EE">
        <w:rPr>
          <w:szCs w:val="28"/>
        </w:rPr>
        <w:t xml:space="preserve">/ </w:t>
      </w:r>
      <w:r w:rsidR="00865102">
        <w:rPr>
          <w:szCs w:val="28"/>
        </w:rPr>
        <w:t xml:space="preserve">    </w:t>
      </w:r>
      <w:r w:rsidRPr="001235EE">
        <w:rPr>
          <w:szCs w:val="28"/>
        </w:rPr>
        <w:t xml:space="preserve">Я.Л. </w:t>
      </w:r>
      <w:proofErr w:type="spellStart"/>
      <w:r w:rsidRPr="001235EE">
        <w:rPr>
          <w:szCs w:val="28"/>
        </w:rPr>
        <w:t>Коломинский</w:t>
      </w:r>
      <w:proofErr w:type="spellEnd"/>
      <w:r w:rsidRPr="001235EE">
        <w:rPr>
          <w:szCs w:val="28"/>
        </w:rPr>
        <w:t xml:space="preserve">, Е.А. </w:t>
      </w:r>
      <w:proofErr w:type="spellStart"/>
      <w:r w:rsidRPr="001235EE">
        <w:rPr>
          <w:szCs w:val="28"/>
        </w:rPr>
        <w:t>Панько</w:t>
      </w:r>
      <w:proofErr w:type="spellEnd"/>
      <w:r w:rsidRPr="001235EE">
        <w:rPr>
          <w:szCs w:val="28"/>
        </w:rPr>
        <w:t>, С.А. Игумнов. – СПб.: Питер, 2004.</w:t>
      </w:r>
      <w:r w:rsidR="00865102">
        <w:rPr>
          <w:szCs w:val="28"/>
        </w:rPr>
        <w:t xml:space="preserve"> </w:t>
      </w:r>
      <w:r w:rsidRPr="001235EE">
        <w:rPr>
          <w:szCs w:val="28"/>
        </w:rPr>
        <w:t xml:space="preserve">– 480 </w:t>
      </w:r>
      <w:proofErr w:type="gramStart"/>
      <w:r w:rsidRPr="001235EE">
        <w:rPr>
          <w:szCs w:val="28"/>
        </w:rPr>
        <w:t>с</w:t>
      </w:r>
      <w:proofErr w:type="gramEnd"/>
      <w:r w:rsidRPr="001235EE">
        <w:rPr>
          <w:szCs w:val="28"/>
        </w:rPr>
        <w:t>.</w:t>
      </w:r>
    </w:p>
    <w:p w:rsidR="008471DC" w:rsidRPr="001235EE" w:rsidRDefault="008471DC" w:rsidP="006255F7">
      <w:pPr>
        <w:pStyle w:val="21"/>
        <w:widowControl w:val="0"/>
        <w:numPr>
          <w:ilvl w:val="0"/>
          <w:numId w:val="5"/>
        </w:numPr>
        <w:autoSpaceDE w:val="0"/>
        <w:autoSpaceDN w:val="0"/>
        <w:adjustRightInd w:val="0"/>
        <w:ind w:left="0" w:firstLine="709"/>
        <w:rPr>
          <w:szCs w:val="28"/>
        </w:rPr>
      </w:pPr>
      <w:r w:rsidRPr="001235EE">
        <w:rPr>
          <w:bCs/>
          <w:color w:val="000000"/>
          <w:szCs w:val="28"/>
        </w:rPr>
        <w:t>Мухина, В.С.</w:t>
      </w:r>
      <w:r w:rsidRPr="001235EE">
        <w:rPr>
          <w:color w:val="000000"/>
          <w:szCs w:val="28"/>
        </w:rPr>
        <w:t xml:space="preserve"> Детская психология / В.С. Мухина. – М.: ООО Апрель Пресс, ЗАО Изд-во </w:t>
      </w:r>
      <w:proofErr w:type="spellStart"/>
      <w:r w:rsidRPr="001235EE">
        <w:rPr>
          <w:color w:val="000000"/>
          <w:szCs w:val="28"/>
        </w:rPr>
        <w:t>ЭКСМО-Пресс</w:t>
      </w:r>
      <w:proofErr w:type="spellEnd"/>
      <w:r w:rsidRPr="001235EE">
        <w:rPr>
          <w:color w:val="000000"/>
          <w:szCs w:val="28"/>
        </w:rPr>
        <w:t xml:space="preserve">, 2000. – 352 </w:t>
      </w:r>
      <w:proofErr w:type="gramStart"/>
      <w:r w:rsidRPr="001235EE">
        <w:rPr>
          <w:color w:val="000000"/>
          <w:szCs w:val="28"/>
        </w:rPr>
        <w:t>с</w:t>
      </w:r>
      <w:proofErr w:type="gramEnd"/>
      <w:r w:rsidRPr="001235EE">
        <w:rPr>
          <w:color w:val="000000"/>
          <w:szCs w:val="28"/>
        </w:rPr>
        <w:t>.</w:t>
      </w:r>
    </w:p>
    <w:p w:rsidR="008471DC" w:rsidRPr="001235EE" w:rsidRDefault="008471DC" w:rsidP="006255F7">
      <w:pPr>
        <w:pStyle w:val="21"/>
        <w:widowControl w:val="0"/>
        <w:numPr>
          <w:ilvl w:val="0"/>
          <w:numId w:val="5"/>
        </w:numPr>
        <w:autoSpaceDE w:val="0"/>
        <w:autoSpaceDN w:val="0"/>
        <w:adjustRightInd w:val="0"/>
        <w:ind w:left="0" w:firstLine="709"/>
        <w:rPr>
          <w:szCs w:val="28"/>
        </w:rPr>
      </w:pPr>
      <w:r w:rsidRPr="001235EE">
        <w:rPr>
          <w:bCs/>
          <w:szCs w:val="28"/>
        </w:rPr>
        <w:t xml:space="preserve">Психология детства. Практикум. Тесты, методики для психологов, педагогов, родителей / под ред. А.А. </w:t>
      </w:r>
      <w:proofErr w:type="spellStart"/>
      <w:r w:rsidRPr="001235EE">
        <w:rPr>
          <w:bCs/>
          <w:szCs w:val="28"/>
        </w:rPr>
        <w:t>Реана</w:t>
      </w:r>
      <w:proofErr w:type="spellEnd"/>
      <w:r w:rsidRPr="001235EE">
        <w:rPr>
          <w:bCs/>
          <w:szCs w:val="28"/>
        </w:rPr>
        <w:t>. –</w:t>
      </w:r>
      <w:r w:rsidRPr="001235EE">
        <w:rPr>
          <w:szCs w:val="28"/>
        </w:rPr>
        <w:t xml:space="preserve"> СПБ.: </w:t>
      </w:r>
      <w:r w:rsidRPr="001235EE">
        <w:rPr>
          <w:smallCaps/>
          <w:szCs w:val="28"/>
        </w:rPr>
        <w:t xml:space="preserve">ПРАЙМ-ЕВРОЗНАК, </w:t>
      </w:r>
      <w:r w:rsidRPr="001235EE">
        <w:rPr>
          <w:szCs w:val="28"/>
        </w:rPr>
        <w:t xml:space="preserve">2003. – 224 </w:t>
      </w:r>
      <w:proofErr w:type="gramStart"/>
      <w:r w:rsidRPr="001235EE">
        <w:rPr>
          <w:szCs w:val="28"/>
        </w:rPr>
        <w:t>с</w:t>
      </w:r>
      <w:proofErr w:type="gramEnd"/>
      <w:r w:rsidRPr="001235EE">
        <w:rPr>
          <w:szCs w:val="28"/>
        </w:rPr>
        <w:t>.</w:t>
      </w:r>
    </w:p>
    <w:p w:rsidR="008471DC" w:rsidRPr="001235EE" w:rsidRDefault="008471DC" w:rsidP="006255F7">
      <w:pPr>
        <w:pStyle w:val="21"/>
        <w:widowControl w:val="0"/>
        <w:numPr>
          <w:ilvl w:val="0"/>
          <w:numId w:val="5"/>
        </w:numPr>
        <w:autoSpaceDE w:val="0"/>
        <w:autoSpaceDN w:val="0"/>
        <w:adjustRightInd w:val="0"/>
        <w:ind w:left="0" w:firstLine="709"/>
        <w:rPr>
          <w:szCs w:val="28"/>
        </w:rPr>
      </w:pPr>
      <w:r w:rsidRPr="001235EE">
        <w:rPr>
          <w:szCs w:val="28"/>
        </w:rPr>
        <w:t>Психология дошкольника: хрестоматия / сост. Г.С. </w:t>
      </w:r>
      <w:proofErr w:type="spellStart"/>
      <w:r w:rsidRPr="001235EE">
        <w:rPr>
          <w:szCs w:val="28"/>
        </w:rPr>
        <w:t>Урунтаева</w:t>
      </w:r>
      <w:proofErr w:type="spellEnd"/>
      <w:r w:rsidRPr="001235EE">
        <w:rPr>
          <w:szCs w:val="28"/>
        </w:rPr>
        <w:t>. – М.: Изд. центр «Академия», 2000.</w:t>
      </w:r>
      <w:r w:rsidR="00865102">
        <w:rPr>
          <w:szCs w:val="28"/>
        </w:rPr>
        <w:t xml:space="preserve"> </w:t>
      </w:r>
      <w:r w:rsidRPr="001235EE">
        <w:rPr>
          <w:szCs w:val="28"/>
        </w:rPr>
        <w:t xml:space="preserve">– 408 </w:t>
      </w:r>
      <w:proofErr w:type="gramStart"/>
      <w:r w:rsidRPr="001235EE">
        <w:rPr>
          <w:szCs w:val="28"/>
        </w:rPr>
        <w:t>с</w:t>
      </w:r>
      <w:proofErr w:type="gramEnd"/>
      <w:r w:rsidRPr="001235EE">
        <w:rPr>
          <w:szCs w:val="28"/>
        </w:rPr>
        <w:t>.</w:t>
      </w:r>
    </w:p>
    <w:p w:rsidR="008471DC" w:rsidRPr="001235EE" w:rsidRDefault="008471DC" w:rsidP="006255F7">
      <w:pPr>
        <w:pStyle w:val="21"/>
        <w:widowControl w:val="0"/>
        <w:numPr>
          <w:ilvl w:val="0"/>
          <w:numId w:val="5"/>
        </w:numPr>
        <w:autoSpaceDE w:val="0"/>
        <w:autoSpaceDN w:val="0"/>
        <w:adjustRightInd w:val="0"/>
        <w:ind w:left="0" w:firstLine="709"/>
        <w:rPr>
          <w:szCs w:val="28"/>
        </w:rPr>
      </w:pPr>
      <w:r w:rsidRPr="001235EE">
        <w:rPr>
          <w:szCs w:val="28"/>
        </w:rPr>
        <w:t xml:space="preserve">Смирнова, Е.О. Детская психология: учебник для студ. </w:t>
      </w:r>
      <w:proofErr w:type="spellStart"/>
      <w:r w:rsidRPr="001235EE">
        <w:rPr>
          <w:szCs w:val="28"/>
        </w:rPr>
        <w:t>высш</w:t>
      </w:r>
      <w:proofErr w:type="spellEnd"/>
      <w:r w:rsidRPr="001235EE">
        <w:rPr>
          <w:szCs w:val="28"/>
        </w:rPr>
        <w:t xml:space="preserve">. </w:t>
      </w:r>
      <w:proofErr w:type="spellStart"/>
      <w:r w:rsidRPr="001235EE">
        <w:rPr>
          <w:szCs w:val="28"/>
        </w:rPr>
        <w:t>пед</w:t>
      </w:r>
      <w:proofErr w:type="spellEnd"/>
      <w:r w:rsidRPr="001235EE">
        <w:rPr>
          <w:szCs w:val="28"/>
        </w:rPr>
        <w:t xml:space="preserve">. </w:t>
      </w:r>
      <w:proofErr w:type="spellStart"/>
      <w:r w:rsidRPr="001235EE">
        <w:rPr>
          <w:szCs w:val="28"/>
        </w:rPr>
        <w:t>завед</w:t>
      </w:r>
      <w:proofErr w:type="spellEnd"/>
      <w:r w:rsidRPr="001235EE">
        <w:rPr>
          <w:szCs w:val="28"/>
        </w:rPr>
        <w:t xml:space="preserve">. / Е.О. Смирнова.  </w:t>
      </w:r>
      <w:r w:rsidRPr="001235EE">
        <w:rPr>
          <w:color w:val="000000"/>
          <w:szCs w:val="28"/>
        </w:rPr>
        <w:t xml:space="preserve">– М.: </w:t>
      </w:r>
      <w:proofErr w:type="spellStart"/>
      <w:r w:rsidRPr="001235EE">
        <w:rPr>
          <w:color w:val="000000"/>
          <w:szCs w:val="28"/>
        </w:rPr>
        <w:t>Гуманитар</w:t>
      </w:r>
      <w:proofErr w:type="spellEnd"/>
      <w:r w:rsidRPr="001235EE">
        <w:rPr>
          <w:color w:val="000000"/>
          <w:szCs w:val="28"/>
        </w:rPr>
        <w:t xml:space="preserve">. изд. центр ВЛАДОС, 2003. – 368 </w:t>
      </w:r>
      <w:proofErr w:type="gramStart"/>
      <w:r w:rsidRPr="001235EE">
        <w:rPr>
          <w:color w:val="000000"/>
          <w:szCs w:val="28"/>
        </w:rPr>
        <w:t>с</w:t>
      </w:r>
      <w:proofErr w:type="gramEnd"/>
      <w:r w:rsidRPr="001235EE">
        <w:rPr>
          <w:color w:val="000000"/>
          <w:szCs w:val="28"/>
        </w:rPr>
        <w:t>.</w:t>
      </w:r>
    </w:p>
    <w:p w:rsidR="008471DC" w:rsidRPr="001235EE" w:rsidRDefault="008471DC" w:rsidP="006255F7">
      <w:pPr>
        <w:pStyle w:val="21"/>
        <w:widowControl w:val="0"/>
        <w:numPr>
          <w:ilvl w:val="0"/>
          <w:numId w:val="5"/>
        </w:numPr>
        <w:autoSpaceDE w:val="0"/>
        <w:autoSpaceDN w:val="0"/>
        <w:adjustRightInd w:val="0"/>
        <w:ind w:left="0" w:firstLine="709"/>
        <w:rPr>
          <w:szCs w:val="28"/>
        </w:rPr>
      </w:pPr>
      <w:proofErr w:type="spellStart"/>
      <w:r w:rsidRPr="001235EE">
        <w:rPr>
          <w:szCs w:val="28"/>
        </w:rPr>
        <w:t>Урунтаева</w:t>
      </w:r>
      <w:proofErr w:type="spellEnd"/>
      <w:r w:rsidRPr="001235EE">
        <w:rPr>
          <w:szCs w:val="28"/>
        </w:rPr>
        <w:t xml:space="preserve">, Г.А. Дошкольная психология: </w:t>
      </w:r>
      <w:proofErr w:type="spellStart"/>
      <w:r w:rsidRPr="001235EE">
        <w:rPr>
          <w:szCs w:val="28"/>
        </w:rPr>
        <w:t>учеб</w:t>
      </w:r>
      <w:proofErr w:type="gramStart"/>
      <w:r w:rsidRPr="001235EE">
        <w:rPr>
          <w:szCs w:val="28"/>
        </w:rPr>
        <w:t>.п</w:t>
      </w:r>
      <w:proofErr w:type="gramEnd"/>
      <w:r w:rsidRPr="001235EE">
        <w:rPr>
          <w:szCs w:val="28"/>
        </w:rPr>
        <w:t>особ</w:t>
      </w:r>
      <w:proofErr w:type="spellEnd"/>
      <w:r w:rsidRPr="001235EE">
        <w:rPr>
          <w:szCs w:val="28"/>
        </w:rPr>
        <w:t xml:space="preserve">. для студ. сред. </w:t>
      </w:r>
      <w:proofErr w:type="spellStart"/>
      <w:r w:rsidRPr="001235EE">
        <w:rPr>
          <w:szCs w:val="28"/>
        </w:rPr>
        <w:t>пед</w:t>
      </w:r>
      <w:proofErr w:type="spellEnd"/>
      <w:r w:rsidRPr="001235EE">
        <w:rPr>
          <w:szCs w:val="28"/>
        </w:rPr>
        <w:t>. учеб. заведений / Г.А. </w:t>
      </w:r>
      <w:proofErr w:type="spellStart"/>
      <w:r w:rsidRPr="001235EE">
        <w:rPr>
          <w:szCs w:val="28"/>
        </w:rPr>
        <w:t>Урунтаева</w:t>
      </w:r>
      <w:proofErr w:type="spellEnd"/>
      <w:r w:rsidRPr="001235EE">
        <w:rPr>
          <w:szCs w:val="28"/>
        </w:rPr>
        <w:t>, Ю.А. </w:t>
      </w:r>
      <w:proofErr w:type="spellStart"/>
      <w:r w:rsidRPr="001235EE">
        <w:rPr>
          <w:szCs w:val="28"/>
        </w:rPr>
        <w:t>Афонькіна</w:t>
      </w:r>
      <w:proofErr w:type="spellEnd"/>
      <w:r w:rsidRPr="001235EE">
        <w:rPr>
          <w:szCs w:val="28"/>
        </w:rPr>
        <w:t xml:space="preserve">. – 4.-е изд., стереотип. – М.: Изд. центр «Академия», 1999. – 336 </w:t>
      </w:r>
      <w:proofErr w:type="gramStart"/>
      <w:r w:rsidRPr="001235EE">
        <w:rPr>
          <w:szCs w:val="28"/>
        </w:rPr>
        <w:t>с</w:t>
      </w:r>
      <w:proofErr w:type="gramEnd"/>
      <w:r w:rsidRPr="001235EE">
        <w:rPr>
          <w:szCs w:val="28"/>
        </w:rPr>
        <w:t>.</w:t>
      </w:r>
    </w:p>
    <w:p w:rsidR="008471DC" w:rsidRPr="001235EE" w:rsidRDefault="008471DC" w:rsidP="006255F7">
      <w:pPr>
        <w:pStyle w:val="21"/>
        <w:widowControl w:val="0"/>
        <w:numPr>
          <w:ilvl w:val="0"/>
          <w:numId w:val="5"/>
        </w:numPr>
        <w:autoSpaceDE w:val="0"/>
        <w:autoSpaceDN w:val="0"/>
        <w:adjustRightInd w:val="0"/>
        <w:ind w:left="0" w:firstLine="709"/>
        <w:rPr>
          <w:szCs w:val="28"/>
        </w:rPr>
      </w:pPr>
      <w:proofErr w:type="spellStart"/>
      <w:r w:rsidRPr="001235EE">
        <w:rPr>
          <w:szCs w:val="28"/>
        </w:rPr>
        <w:t>Эльконин</w:t>
      </w:r>
      <w:proofErr w:type="spellEnd"/>
      <w:r w:rsidRPr="001235EE">
        <w:rPr>
          <w:szCs w:val="28"/>
        </w:rPr>
        <w:t>, Д.Б. Детская психология / Д.Б. </w:t>
      </w:r>
      <w:proofErr w:type="spellStart"/>
      <w:r w:rsidRPr="001235EE">
        <w:rPr>
          <w:szCs w:val="28"/>
        </w:rPr>
        <w:t>Элькон</w:t>
      </w:r>
      <w:r w:rsidR="00816B6C">
        <w:rPr>
          <w:szCs w:val="28"/>
        </w:rPr>
        <w:t>и</w:t>
      </w:r>
      <w:r w:rsidRPr="001235EE">
        <w:rPr>
          <w:szCs w:val="28"/>
        </w:rPr>
        <w:t>н</w:t>
      </w:r>
      <w:proofErr w:type="spellEnd"/>
      <w:r w:rsidRPr="001235EE">
        <w:rPr>
          <w:szCs w:val="28"/>
        </w:rPr>
        <w:t xml:space="preserve">. – М., </w:t>
      </w:r>
      <w:smartTag w:uri="urn:schemas-microsoft-com:office:smarttags" w:element="metricconverter">
        <w:smartTagPr>
          <w:attr w:name="ProductID" w:val="2006. М"/>
        </w:smartTagPr>
        <w:r w:rsidRPr="001235EE">
          <w:rPr>
            <w:szCs w:val="28"/>
          </w:rPr>
          <w:t>2006.</w:t>
        </w:r>
        <w:r w:rsidRPr="001235EE">
          <w:rPr>
            <w:snapToGrid w:val="0"/>
            <w:szCs w:val="28"/>
          </w:rPr>
          <w:t xml:space="preserve"> М</w:t>
        </w:r>
      </w:smartTag>
      <w:r w:rsidRPr="001235EE">
        <w:rPr>
          <w:snapToGrid w:val="0"/>
          <w:szCs w:val="28"/>
        </w:rPr>
        <w:t xml:space="preserve">.: Изд. центр </w:t>
      </w:r>
      <w:r w:rsidR="000845D0">
        <w:rPr>
          <w:snapToGrid w:val="0"/>
          <w:szCs w:val="28"/>
        </w:rPr>
        <w:t>«</w:t>
      </w:r>
      <w:r w:rsidRPr="001235EE">
        <w:rPr>
          <w:snapToGrid w:val="0"/>
          <w:szCs w:val="28"/>
        </w:rPr>
        <w:t>Академия</w:t>
      </w:r>
      <w:r w:rsidR="000845D0">
        <w:rPr>
          <w:snapToGrid w:val="0"/>
          <w:szCs w:val="28"/>
        </w:rPr>
        <w:t>»</w:t>
      </w:r>
      <w:r w:rsidRPr="001235EE">
        <w:rPr>
          <w:snapToGrid w:val="0"/>
          <w:szCs w:val="28"/>
        </w:rPr>
        <w:t xml:space="preserve">, 2004. – 384 </w:t>
      </w:r>
      <w:proofErr w:type="gramStart"/>
      <w:r w:rsidRPr="001235EE">
        <w:rPr>
          <w:snapToGrid w:val="0"/>
          <w:szCs w:val="28"/>
        </w:rPr>
        <w:t>с</w:t>
      </w:r>
      <w:proofErr w:type="gramEnd"/>
      <w:r w:rsidRPr="001235EE">
        <w:rPr>
          <w:snapToGrid w:val="0"/>
          <w:szCs w:val="28"/>
        </w:rPr>
        <w:t>.</w:t>
      </w:r>
    </w:p>
    <w:p w:rsidR="005D0B34" w:rsidRPr="001235EE" w:rsidRDefault="005D0B34" w:rsidP="000B39AE">
      <w:pPr>
        <w:pStyle w:val="21"/>
        <w:tabs>
          <w:tab w:val="center" w:pos="426"/>
        </w:tabs>
        <w:rPr>
          <w:szCs w:val="28"/>
        </w:rPr>
      </w:pPr>
    </w:p>
    <w:p w:rsidR="005D0B34" w:rsidRPr="001235EE" w:rsidRDefault="005D0B34" w:rsidP="003D6E2A">
      <w:pPr>
        <w:pStyle w:val="21"/>
        <w:tabs>
          <w:tab w:val="center" w:pos="426"/>
        </w:tabs>
        <w:jc w:val="center"/>
        <w:rPr>
          <w:b/>
          <w:szCs w:val="28"/>
        </w:rPr>
      </w:pPr>
      <w:r w:rsidRPr="001235EE">
        <w:rPr>
          <w:b/>
          <w:szCs w:val="28"/>
        </w:rPr>
        <w:t>Список дополнительной литературы</w:t>
      </w:r>
    </w:p>
    <w:p w:rsidR="000B39AE" w:rsidRPr="001235EE" w:rsidRDefault="000B39AE" w:rsidP="00596C49">
      <w:pPr>
        <w:pStyle w:val="af6"/>
        <w:numPr>
          <w:ilvl w:val="0"/>
          <w:numId w:val="6"/>
        </w:numPr>
        <w:spacing w:line="276" w:lineRule="auto"/>
        <w:ind w:left="0" w:firstLine="709"/>
        <w:jc w:val="both"/>
        <w:rPr>
          <w:sz w:val="28"/>
          <w:szCs w:val="28"/>
        </w:rPr>
      </w:pPr>
      <w:proofErr w:type="spellStart"/>
      <w:r w:rsidRPr="001235EE">
        <w:rPr>
          <w:sz w:val="28"/>
          <w:szCs w:val="28"/>
        </w:rPr>
        <w:t>Авраменкова</w:t>
      </w:r>
      <w:proofErr w:type="spellEnd"/>
      <w:r w:rsidRPr="001235EE">
        <w:rPr>
          <w:sz w:val="28"/>
          <w:szCs w:val="28"/>
        </w:rPr>
        <w:t>, В.</w:t>
      </w:r>
      <w:proofErr w:type="gramStart"/>
      <w:r w:rsidRPr="001235EE">
        <w:rPr>
          <w:sz w:val="28"/>
          <w:szCs w:val="28"/>
        </w:rPr>
        <w:t>В.</w:t>
      </w:r>
      <w:proofErr w:type="gramEnd"/>
      <w:r w:rsidRPr="001235EE">
        <w:rPr>
          <w:sz w:val="28"/>
          <w:szCs w:val="28"/>
        </w:rPr>
        <w:t xml:space="preserve"> Во что играют наши дети? Игрушка и </w:t>
      </w:r>
      <w:proofErr w:type="spellStart"/>
      <w:r w:rsidRPr="001235EE">
        <w:rPr>
          <w:sz w:val="28"/>
          <w:szCs w:val="28"/>
        </w:rPr>
        <w:t>антиигрушка</w:t>
      </w:r>
      <w:proofErr w:type="spellEnd"/>
      <w:r w:rsidRPr="001235EE">
        <w:rPr>
          <w:sz w:val="28"/>
          <w:szCs w:val="28"/>
        </w:rPr>
        <w:t xml:space="preserve"> / В.В. </w:t>
      </w:r>
      <w:proofErr w:type="spellStart"/>
      <w:r w:rsidRPr="001235EE">
        <w:rPr>
          <w:sz w:val="28"/>
          <w:szCs w:val="28"/>
        </w:rPr>
        <w:t>Авраменкова</w:t>
      </w:r>
      <w:proofErr w:type="spellEnd"/>
      <w:r w:rsidRPr="001235EE">
        <w:rPr>
          <w:sz w:val="28"/>
          <w:szCs w:val="28"/>
        </w:rPr>
        <w:t xml:space="preserve">. – М.: Яуза, </w:t>
      </w:r>
      <w:proofErr w:type="spellStart"/>
      <w:r w:rsidRPr="001235EE">
        <w:rPr>
          <w:sz w:val="28"/>
          <w:szCs w:val="28"/>
        </w:rPr>
        <w:t>Эксмо</w:t>
      </w:r>
      <w:proofErr w:type="spellEnd"/>
      <w:r w:rsidRPr="001235EE">
        <w:rPr>
          <w:sz w:val="28"/>
          <w:szCs w:val="28"/>
        </w:rPr>
        <w:t xml:space="preserve">, Лепта Книга, 2006. – 640 </w:t>
      </w:r>
      <w:proofErr w:type="gramStart"/>
      <w:r w:rsidRPr="001235EE">
        <w:rPr>
          <w:sz w:val="28"/>
          <w:szCs w:val="28"/>
        </w:rPr>
        <w:t>с</w:t>
      </w:r>
      <w:proofErr w:type="gramEnd"/>
      <w:r w:rsidRPr="001235EE">
        <w:rPr>
          <w:sz w:val="28"/>
          <w:szCs w:val="28"/>
        </w:rPr>
        <w:t>.</w:t>
      </w:r>
    </w:p>
    <w:p w:rsidR="000B39AE" w:rsidRPr="001235EE" w:rsidRDefault="000B39AE" w:rsidP="00596C49">
      <w:pPr>
        <w:pStyle w:val="af6"/>
        <w:numPr>
          <w:ilvl w:val="0"/>
          <w:numId w:val="6"/>
        </w:numPr>
        <w:spacing w:line="276" w:lineRule="auto"/>
        <w:ind w:left="0" w:firstLine="709"/>
        <w:jc w:val="both"/>
        <w:rPr>
          <w:sz w:val="28"/>
          <w:szCs w:val="28"/>
        </w:rPr>
      </w:pPr>
      <w:proofErr w:type="spellStart"/>
      <w:r w:rsidRPr="001235EE">
        <w:rPr>
          <w:sz w:val="28"/>
          <w:szCs w:val="28"/>
        </w:rPr>
        <w:t>Авраменкова</w:t>
      </w:r>
      <w:proofErr w:type="spellEnd"/>
      <w:r w:rsidRPr="001235EE">
        <w:rPr>
          <w:sz w:val="28"/>
          <w:szCs w:val="28"/>
        </w:rPr>
        <w:t>, В.В. Социальная психология детства: развитие отношений ребёнка в детской субкультуре / В.В. </w:t>
      </w:r>
      <w:proofErr w:type="spellStart"/>
      <w:r w:rsidRPr="001235EE">
        <w:rPr>
          <w:sz w:val="28"/>
          <w:szCs w:val="28"/>
        </w:rPr>
        <w:t>Авраменкова</w:t>
      </w:r>
      <w:proofErr w:type="spellEnd"/>
      <w:r w:rsidRPr="001235EE">
        <w:rPr>
          <w:sz w:val="28"/>
          <w:szCs w:val="28"/>
        </w:rPr>
        <w:t>. – М.; Воронеж: «МОДЭК»,2000. – 416 с.</w:t>
      </w:r>
    </w:p>
    <w:p w:rsidR="000B39AE" w:rsidRPr="001235EE" w:rsidRDefault="000B39AE" w:rsidP="00596C49">
      <w:pPr>
        <w:pStyle w:val="af6"/>
        <w:numPr>
          <w:ilvl w:val="0"/>
          <w:numId w:val="6"/>
        </w:numPr>
        <w:spacing w:line="276" w:lineRule="auto"/>
        <w:ind w:left="0" w:firstLine="709"/>
        <w:jc w:val="both"/>
        <w:rPr>
          <w:sz w:val="28"/>
          <w:szCs w:val="28"/>
        </w:rPr>
      </w:pPr>
      <w:proofErr w:type="spellStart"/>
      <w:r w:rsidRPr="001235EE">
        <w:rPr>
          <w:sz w:val="28"/>
          <w:szCs w:val="28"/>
        </w:rPr>
        <w:t>Божович</w:t>
      </w:r>
      <w:proofErr w:type="spellEnd"/>
      <w:r w:rsidRPr="001235EE">
        <w:rPr>
          <w:sz w:val="28"/>
          <w:szCs w:val="28"/>
        </w:rPr>
        <w:t>, Л.И. Личность и ее формирование в детском возрасте / Л.И. </w:t>
      </w:r>
      <w:proofErr w:type="spellStart"/>
      <w:r w:rsidRPr="001235EE">
        <w:rPr>
          <w:sz w:val="28"/>
          <w:szCs w:val="28"/>
        </w:rPr>
        <w:t>Божович</w:t>
      </w:r>
      <w:proofErr w:type="spellEnd"/>
      <w:r w:rsidRPr="001235EE">
        <w:rPr>
          <w:sz w:val="28"/>
          <w:szCs w:val="28"/>
        </w:rPr>
        <w:t xml:space="preserve">. – СПб.: Питер, 2008. – 400 </w:t>
      </w:r>
      <w:proofErr w:type="gramStart"/>
      <w:r w:rsidRPr="001235EE">
        <w:rPr>
          <w:sz w:val="28"/>
          <w:szCs w:val="28"/>
        </w:rPr>
        <w:t>с</w:t>
      </w:r>
      <w:proofErr w:type="gramEnd"/>
      <w:r w:rsidRPr="001235EE">
        <w:rPr>
          <w:sz w:val="28"/>
          <w:szCs w:val="28"/>
        </w:rPr>
        <w:t>.</w:t>
      </w:r>
    </w:p>
    <w:p w:rsidR="000B39AE" w:rsidRPr="001235EE" w:rsidRDefault="000B39AE" w:rsidP="00596C49">
      <w:pPr>
        <w:pStyle w:val="af6"/>
        <w:numPr>
          <w:ilvl w:val="0"/>
          <w:numId w:val="6"/>
        </w:numPr>
        <w:spacing w:line="276" w:lineRule="auto"/>
        <w:ind w:left="0" w:firstLine="709"/>
        <w:jc w:val="both"/>
        <w:rPr>
          <w:sz w:val="28"/>
          <w:szCs w:val="28"/>
        </w:rPr>
      </w:pPr>
      <w:proofErr w:type="spellStart"/>
      <w:r w:rsidRPr="001235EE">
        <w:rPr>
          <w:snapToGrid w:val="0"/>
          <w:sz w:val="28"/>
          <w:szCs w:val="28"/>
        </w:rPr>
        <w:t>Выготский</w:t>
      </w:r>
      <w:proofErr w:type="spellEnd"/>
      <w:r w:rsidRPr="001235EE">
        <w:rPr>
          <w:snapToGrid w:val="0"/>
          <w:sz w:val="28"/>
          <w:szCs w:val="28"/>
        </w:rPr>
        <w:t>, Л.С. Психология / Л.С. </w:t>
      </w:r>
      <w:proofErr w:type="spellStart"/>
      <w:r w:rsidRPr="001235EE">
        <w:rPr>
          <w:snapToGrid w:val="0"/>
          <w:sz w:val="28"/>
          <w:szCs w:val="28"/>
        </w:rPr>
        <w:t>Выготский</w:t>
      </w:r>
      <w:proofErr w:type="spellEnd"/>
      <w:r w:rsidRPr="001235EE">
        <w:rPr>
          <w:snapToGrid w:val="0"/>
          <w:sz w:val="28"/>
          <w:szCs w:val="28"/>
        </w:rPr>
        <w:t xml:space="preserve">. – М.: </w:t>
      </w:r>
      <w:proofErr w:type="spellStart"/>
      <w:r w:rsidRPr="001235EE">
        <w:rPr>
          <w:snapToGrid w:val="0"/>
          <w:sz w:val="28"/>
          <w:szCs w:val="28"/>
        </w:rPr>
        <w:t>Изд-воЭксмо-Пресс</w:t>
      </w:r>
      <w:proofErr w:type="spellEnd"/>
      <w:r w:rsidRPr="001235EE">
        <w:rPr>
          <w:snapToGrid w:val="0"/>
          <w:sz w:val="28"/>
          <w:szCs w:val="28"/>
        </w:rPr>
        <w:t xml:space="preserve">, 2000. – 1008 с. </w:t>
      </w:r>
    </w:p>
    <w:p w:rsidR="000B39AE" w:rsidRPr="001235EE" w:rsidRDefault="000B39AE" w:rsidP="00596C49">
      <w:pPr>
        <w:pStyle w:val="af6"/>
        <w:numPr>
          <w:ilvl w:val="0"/>
          <w:numId w:val="6"/>
        </w:numPr>
        <w:spacing w:line="276" w:lineRule="auto"/>
        <w:ind w:left="0" w:firstLine="709"/>
        <w:jc w:val="both"/>
        <w:rPr>
          <w:sz w:val="28"/>
          <w:szCs w:val="28"/>
        </w:rPr>
      </w:pPr>
      <w:r w:rsidRPr="001235EE">
        <w:rPr>
          <w:snapToGrid w:val="0"/>
          <w:color w:val="000000"/>
          <w:sz w:val="28"/>
          <w:szCs w:val="28"/>
        </w:rPr>
        <w:t xml:space="preserve">Мухина, В.С. Возрастная психология: </w:t>
      </w:r>
      <w:proofErr w:type="spellStart"/>
      <w:r w:rsidRPr="001235EE">
        <w:rPr>
          <w:snapToGrid w:val="0"/>
          <w:color w:val="000000"/>
          <w:sz w:val="28"/>
          <w:szCs w:val="28"/>
        </w:rPr>
        <w:t>феменология</w:t>
      </w:r>
      <w:proofErr w:type="spellEnd"/>
      <w:r w:rsidRPr="001235EE">
        <w:rPr>
          <w:snapToGrid w:val="0"/>
          <w:color w:val="000000"/>
          <w:sz w:val="28"/>
          <w:szCs w:val="28"/>
        </w:rPr>
        <w:t xml:space="preserve"> развития, детство, отрочество: учебник для студ. вузов. / В.С. Мухина. – 2-е изд., </w:t>
      </w:r>
      <w:proofErr w:type="spellStart"/>
      <w:r w:rsidRPr="001235EE">
        <w:rPr>
          <w:snapToGrid w:val="0"/>
          <w:color w:val="000000"/>
          <w:sz w:val="28"/>
          <w:szCs w:val="28"/>
        </w:rPr>
        <w:t>испр</w:t>
      </w:r>
      <w:proofErr w:type="spellEnd"/>
      <w:r w:rsidRPr="001235EE">
        <w:rPr>
          <w:snapToGrid w:val="0"/>
          <w:color w:val="000000"/>
          <w:sz w:val="28"/>
          <w:szCs w:val="28"/>
        </w:rPr>
        <w:t xml:space="preserve">. и доп. – М.: Изд. центр </w:t>
      </w:r>
      <w:r w:rsidR="00865102">
        <w:rPr>
          <w:snapToGrid w:val="0"/>
          <w:color w:val="000000"/>
          <w:sz w:val="28"/>
          <w:szCs w:val="28"/>
        </w:rPr>
        <w:t>«Академия»</w:t>
      </w:r>
      <w:r w:rsidRPr="001235EE">
        <w:rPr>
          <w:snapToGrid w:val="0"/>
          <w:color w:val="000000"/>
          <w:sz w:val="28"/>
          <w:szCs w:val="28"/>
        </w:rPr>
        <w:t xml:space="preserve">, 1998. – 456 </w:t>
      </w:r>
      <w:proofErr w:type="gramStart"/>
      <w:r w:rsidRPr="001235EE">
        <w:rPr>
          <w:snapToGrid w:val="0"/>
          <w:color w:val="000000"/>
          <w:sz w:val="28"/>
          <w:szCs w:val="28"/>
        </w:rPr>
        <w:t>с</w:t>
      </w:r>
      <w:proofErr w:type="gramEnd"/>
      <w:r w:rsidRPr="001235EE">
        <w:rPr>
          <w:snapToGrid w:val="0"/>
          <w:color w:val="000000"/>
          <w:sz w:val="28"/>
          <w:szCs w:val="28"/>
        </w:rPr>
        <w:t xml:space="preserve">. </w:t>
      </w:r>
    </w:p>
    <w:p w:rsidR="000B39AE" w:rsidRPr="001235EE" w:rsidRDefault="000B39AE" w:rsidP="00596C49">
      <w:pPr>
        <w:pStyle w:val="af6"/>
        <w:numPr>
          <w:ilvl w:val="0"/>
          <w:numId w:val="6"/>
        </w:numPr>
        <w:ind w:left="0" w:firstLine="709"/>
        <w:jc w:val="both"/>
        <w:rPr>
          <w:sz w:val="28"/>
          <w:szCs w:val="28"/>
        </w:rPr>
      </w:pPr>
      <w:proofErr w:type="spellStart"/>
      <w:r w:rsidRPr="001235EE">
        <w:rPr>
          <w:sz w:val="28"/>
          <w:szCs w:val="28"/>
        </w:rPr>
        <w:lastRenderedPageBreak/>
        <w:t>Осорина</w:t>
      </w:r>
      <w:proofErr w:type="spellEnd"/>
      <w:r w:rsidRPr="001235EE">
        <w:rPr>
          <w:sz w:val="28"/>
          <w:szCs w:val="28"/>
        </w:rPr>
        <w:t>, М.В. Секретный мир детей в пространстве мира взрослых / М.В. </w:t>
      </w:r>
      <w:proofErr w:type="spellStart"/>
      <w:r w:rsidRPr="001235EE">
        <w:rPr>
          <w:sz w:val="28"/>
          <w:szCs w:val="28"/>
        </w:rPr>
        <w:t>Осорина</w:t>
      </w:r>
      <w:proofErr w:type="spellEnd"/>
      <w:r w:rsidRPr="001235EE">
        <w:rPr>
          <w:sz w:val="28"/>
          <w:szCs w:val="28"/>
        </w:rPr>
        <w:t xml:space="preserve">. – СПб.: Питер, 2009. – 304 </w:t>
      </w:r>
      <w:proofErr w:type="gramStart"/>
      <w:r w:rsidRPr="001235EE">
        <w:rPr>
          <w:sz w:val="28"/>
          <w:szCs w:val="28"/>
        </w:rPr>
        <w:t>с</w:t>
      </w:r>
      <w:proofErr w:type="gramEnd"/>
      <w:r w:rsidRPr="001235EE">
        <w:rPr>
          <w:sz w:val="28"/>
          <w:szCs w:val="28"/>
        </w:rPr>
        <w:t xml:space="preserve">. </w:t>
      </w:r>
    </w:p>
    <w:p w:rsidR="000B39AE" w:rsidRPr="001235EE" w:rsidRDefault="000B39AE" w:rsidP="00596C49">
      <w:pPr>
        <w:pStyle w:val="af6"/>
        <w:numPr>
          <w:ilvl w:val="0"/>
          <w:numId w:val="6"/>
        </w:numPr>
        <w:ind w:left="0" w:firstLine="709"/>
        <w:jc w:val="both"/>
        <w:rPr>
          <w:sz w:val="28"/>
          <w:szCs w:val="28"/>
        </w:rPr>
      </w:pPr>
      <w:proofErr w:type="spellStart"/>
      <w:r w:rsidRPr="001235EE">
        <w:rPr>
          <w:sz w:val="28"/>
          <w:szCs w:val="28"/>
        </w:rPr>
        <w:t>Панько</w:t>
      </w:r>
      <w:proofErr w:type="spellEnd"/>
      <w:r w:rsidRPr="001235EE">
        <w:rPr>
          <w:sz w:val="28"/>
          <w:szCs w:val="28"/>
        </w:rPr>
        <w:t>, Е.А. Воспитатель дошкольного учреждения: Психология / Е.А. </w:t>
      </w:r>
      <w:proofErr w:type="spellStart"/>
      <w:r w:rsidRPr="001235EE">
        <w:rPr>
          <w:sz w:val="28"/>
          <w:szCs w:val="28"/>
        </w:rPr>
        <w:t>Панько</w:t>
      </w:r>
      <w:proofErr w:type="spellEnd"/>
      <w:r w:rsidRPr="001235EE">
        <w:rPr>
          <w:sz w:val="28"/>
          <w:szCs w:val="28"/>
        </w:rPr>
        <w:t xml:space="preserve">. – 2-е изд. – Минск: </w:t>
      </w:r>
      <w:proofErr w:type="spellStart"/>
      <w:r w:rsidRPr="001235EE">
        <w:rPr>
          <w:sz w:val="28"/>
          <w:szCs w:val="28"/>
        </w:rPr>
        <w:t>Зорныверасень</w:t>
      </w:r>
      <w:proofErr w:type="spellEnd"/>
      <w:r w:rsidRPr="001235EE">
        <w:rPr>
          <w:sz w:val="28"/>
          <w:szCs w:val="28"/>
        </w:rPr>
        <w:t xml:space="preserve">, 2006. – 264 с. </w:t>
      </w:r>
    </w:p>
    <w:p w:rsidR="000B39AE" w:rsidRPr="001235EE" w:rsidRDefault="000B39AE" w:rsidP="00596C49">
      <w:pPr>
        <w:pStyle w:val="af6"/>
        <w:numPr>
          <w:ilvl w:val="0"/>
          <w:numId w:val="6"/>
        </w:numPr>
        <w:spacing w:line="276" w:lineRule="auto"/>
        <w:ind w:left="0" w:firstLine="709"/>
        <w:jc w:val="both"/>
        <w:rPr>
          <w:sz w:val="28"/>
          <w:szCs w:val="28"/>
        </w:rPr>
      </w:pPr>
      <w:proofErr w:type="spellStart"/>
      <w:r w:rsidRPr="001235EE">
        <w:rPr>
          <w:sz w:val="28"/>
          <w:szCs w:val="28"/>
        </w:rPr>
        <w:t>Панько</w:t>
      </w:r>
      <w:proofErr w:type="spellEnd"/>
      <w:r w:rsidRPr="001235EE">
        <w:rPr>
          <w:sz w:val="28"/>
          <w:szCs w:val="28"/>
        </w:rPr>
        <w:t xml:space="preserve">, Е.А. Детство как </w:t>
      </w:r>
      <w:proofErr w:type="spellStart"/>
      <w:r w:rsidRPr="001235EE">
        <w:rPr>
          <w:sz w:val="28"/>
          <w:szCs w:val="28"/>
        </w:rPr>
        <w:t>самоценность</w:t>
      </w:r>
      <w:proofErr w:type="spellEnd"/>
      <w:r w:rsidRPr="001235EE">
        <w:rPr>
          <w:sz w:val="28"/>
          <w:szCs w:val="28"/>
        </w:rPr>
        <w:t xml:space="preserve"> / Е.А. </w:t>
      </w:r>
      <w:proofErr w:type="spellStart"/>
      <w:r w:rsidRPr="001235EE">
        <w:rPr>
          <w:sz w:val="28"/>
          <w:szCs w:val="28"/>
        </w:rPr>
        <w:t>Панько</w:t>
      </w:r>
      <w:proofErr w:type="spellEnd"/>
      <w:r w:rsidRPr="001235EE">
        <w:rPr>
          <w:sz w:val="28"/>
          <w:szCs w:val="28"/>
        </w:rPr>
        <w:t xml:space="preserve">. – Мн.: Изд-во МОИРО, 2009. – 68 </w:t>
      </w:r>
      <w:proofErr w:type="gramStart"/>
      <w:r w:rsidRPr="001235EE">
        <w:rPr>
          <w:sz w:val="28"/>
          <w:szCs w:val="28"/>
        </w:rPr>
        <w:t>с</w:t>
      </w:r>
      <w:proofErr w:type="gramEnd"/>
      <w:r w:rsidRPr="001235EE">
        <w:rPr>
          <w:sz w:val="28"/>
          <w:szCs w:val="28"/>
        </w:rPr>
        <w:t>.</w:t>
      </w:r>
    </w:p>
    <w:p w:rsidR="005D0B34" w:rsidRPr="001235EE" w:rsidRDefault="005D0B34" w:rsidP="000B39AE">
      <w:pPr>
        <w:jc w:val="both"/>
        <w:rPr>
          <w:sz w:val="28"/>
          <w:szCs w:val="28"/>
        </w:rPr>
      </w:pPr>
    </w:p>
    <w:p w:rsidR="00C33A6E" w:rsidRPr="00400338" w:rsidRDefault="00C33A6E" w:rsidP="00C33A6E">
      <w:pPr>
        <w:suppressAutoHyphens/>
        <w:ind w:firstLine="708"/>
        <w:jc w:val="center"/>
        <w:rPr>
          <w:b/>
          <w:sz w:val="28"/>
          <w:szCs w:val="28"/>
        </w:rPr>
      </w:pPr>
      <w:r>
        <w:rPr>
          <w:b/>
          <w:sz w:val="28"/>
          <w:szCs w:val="28"/>
        </w:rPr>
        <w:t>Перечень рекомендуемых средств д</w:t>
      </w:r>
      <w:r w:rsidRPr="00400338">
        <w:rPr>
          <w:b/>
          <w:sz w:val="28"/>
          <w:szCs w:val="28"/>
        </w:rPr>
        <w:t>иагностик</w:t>
      </w:r>
      <w:r>
        <w:rPr>
          <w:b/>
          <w:sz w:val="28"/>
          <w:szCs w:val="28"/>
        </w:rPr>
        <w:t>и</w:t>
      </w:r>
    </w:p>
    <w:p w:rsidR="00C33A6E" w:rsidRPr="00400338" w:rsidRDefault="00C33A6E" w:rsidP="00C33A6E">
      <w:pPr>
        <w:tabs>
          <w:tab w:val="num" w:pos="180"/>
          <w:tab w:val="left" w:pos="720"/>
        </w:tabs>
        <w:suppressAutoHyphens/>
        <w:ind w:firstLine="720"/>
        <w:jc w:val="both"/>
        <w:rPr>
          <w:sz w:val="28"/>
          <w:szCs w:val="28"/>
        </w:rPr>
      </w:pPr>
      <w:r w:rsidRPr="00400338">
        <w:rPr>
          <w:sz w:val="28"/>
          <w:szCs w:val="28"/>
        </w:rPr>
        <w:t>Для контролякачества образования используются следующие средства диагностики:</w:t>
      </w:r>
    </w:p>
    <w:p w:rsidR="00C33A6E" w:rsidRPr="00400338" w:rsidRDefault="00C33A6E" w:rsidP="00C33A6E">
      <w:pPr>
        <w:numPr>
          <w:ilvl w:val="0"/>
          <w:numId w:val="8"/>
        </w:numPr>
        <w:tabs>
          <w:tab w:val="num" w:pos="180"/>
        </w:tabs>
        <w:suppressAutoHyphens/>
        <w:jc w:val="both"/>
        <w:rPr>
          <w:sz w:val="28"/>
          <w:szCs w:val="28"/>
        </w:rPr>
      </w:pPr>
      <w:r w:rsidRPr="00400338">
        <w:rPr>
          <w:sz w:val="28"/>
          <w:szCs w:val="28"/>
        </w:rPr>
        <w:t>оценка решения типовых заданий;</w:t>
      </w:r>
    </w:p>
    <w:p w:rsidR="00C33A6E" w:rsidRPr="00400338" w:rsidRDefault="00C33A6E" w:rsidP="00C33A6E">
      <w:pPr>
        <w:numPr>
          <w:ilvl w:val="0"/>
          <w:numId w:val="8"/>
        </w:numPr>
        <w:tabs>
          <w:tab w:val="num" w:pos="180"/>
        </w:tabs>
        <w:suppressAutoHyphens/>
        <w:jc w:val="both"/>
        <w:rPr>
          <w:sz w:val="28"/>
          <w:szCs w:val="28"/>
        </w:rPr>
      </w:pPr>
      <w:r w:rsidRPr="00400338">
        <w:rPr>
          <w:sz w:val="28"/>
          <w:szCs w:val="28"/>
        </w:rPr>
        <w:t>письменные контрольные работы;</w:t>
      </w:r>
    </w:p>
    <w:p w:rsidR="00C33A6E" w:rsidRPr="00400338" w:rsidRDefault="00C33A6E" w:rsidP="00C33A6E">
      <w:pPr>
        <w:numPr>
          <w:ilvl w:val="0"/>
          <w:numId w:val="8"/>
        </w:numPr>
        <w:tabs>
          <w:tab w:val="num" w:pos="180"/>
        </w:tabs>
        <w:suppressAutoHyphens/>
        <w:jc w:val="both"/>
        <w:rPr>
          <w:sz w:val="28"/>
          <w:szCs w:val="28"/>
        </w:rPr>
      </w:pPr>
      <w:r w:rsidRPr="00400338">
        <w:rPr>
          <w:sz w:val="28"/>
          <w:szCs w:val="28"/>
        </w:rPr>
        <w:t>устный опрос во время занятий;</w:t>
      </w:r>
    </w:p>
    <w:p w:rsidR="00C33A6E" w:rsidRPr="00400338" w:rsidRDefault="00C33A6E" w:rsidP="00C33A6E">
      <w:pPr>
        <w:numPr>
          <w:ilvl w:val="0"/>
          <w:numId w:val="8"/>
        </w:numPr>
        <w:tabs>
          <w:tab w:val="num" w:pos="180"/>
        </w:tabs>
        <w:suppressAutoHyphens/>
        <w:jc w:val="both"/>
        <w:rPr>
          <w:sz w:val="28"/>
          <w:szCs w:val="28"/>
        </w:rPr>
      </w:pPr>
      <w:r w:rsidRPr="00400338">
        <w:rPr>
          <w:sz w:val="28"/>
          <w:szCs w:val="28"/>
        </w:rPr>
        <w:t>оценка рефератов по отдельным разделам дисциплины с использованием монографической и периодической литературы;</w:t>
      </w:r>
    </w:p>
    <w:p w:rsidR="00C33A6E" w:rsidRPr="00400338" w:rsidRDefault="00C33A6E" w:rsidP="00C33A6E">
      <w:pPr>
        <w:numPr>
          <w:ilvl w:val="0"/>
          <w:numId w:val="8"/>
        </w:numPr>
        <w:tabs>
          <w:tab w:val="num" w:pos="180"/>
        </w:tabs>
        <w:suppressAutoHyphens/>
        <w:jc w:val="both"/>
        <w:rPr>
          <w:sz w:val="28"/>
          <w:szCs w:val="28"/>
        </w:rPr>
      </w:pPr>
      <w:r w:rsidRPr="00400338">
        <w:rPr>
          <w:sz w:val="28"/>
          <w:szCs w:val="28"/>
        </w:rPr>
        <w:t>зачет;</w:t>
      </w:r>
    </w:p>
    <w:p w:rsidR="00C33A6E" w:rsidRPr="00400338" w:rsidRDefault="00C33A6E" w:rsidP="00C33A6E">
      <w:pPr>
        <w:numPr>
          <w:ilvl w:val="0"/>
          <w:numId w:val="8"/>
        </w:numPr>
        <w:tabs>
          <w:tab w:val="num" w:pos="180"/>
        </w:tabs>
        <w:suppressAutoHyphens/>
        <w:jc w:val="both"/>
        <w:rPr>
          <w:sz w:val="28"/>
          <w:szCs w:val="28"/>
        </w:rPr>
      </w:pPr>
      <w:r w:rsidRPr="00400338">
        <w:rPr>
          <w:sz w:val="28"/>
          <w:szCs w:val="28"/>
        </w:rPr>
        <w:t>письменный экзамен;</w:t>
      </w:r>
    </w:p>
    <w:p w:rsidR="00C33A6E" w:rsidRPr="00400338" w:rsidRDefault="00C33A6E" w:rsidP="00C33A6E">
      <w:pPr>
        <w:numPr>
          <w:ilvl w:val="0"/>
          <w:numId w:val="8"/>
        </w:numPr>
        <w:tabs>
          <w:tab w:val="num" w:pos="180"/>
        </w:tabs>
        <w:suppressAutoHyphens/>
        <w:jc w:val="both"/>
        <w:rPr>
          <w:sz w:val="28"/>
          <w:szCs w:val="28"/>
        </w:rPr>
      </w:pPr>
      <w:r w:rsidRPr="00400338">
        <w:rPr>
          <w:sz w:val="28"/>
          <w:szCs w:val="28"/>
        </w:rPr>
        <w:t>устный экзамен;</w:t>
      </w:r>
    </w:p>
    <w:p w:rsidR="00C33A6E" w:rsidRPr="00400338" w:rsidRDefault="00C33A6E" w:rsidP="00C33A6E">
      <w:pPr>
        <w:numPr>
          <w:ilvl w:val="0"/>
          <w:numId w:val="8"/>
        </w:numPr>
        <w:tabs>
          <w:tab w:val="num" w:pos="180"/>
        </w:tabs>
        <w:suppressAutoHyphens/>
        <w:jc w:val="both"/>
        <w:rPr>
          <w:sz w:val="28"/>
          <w:szCs w:val="28"/>
        </w:rPr>
      </w:pPr>
      <w:r w:rsidRPr="00400338">
        <w:rPr>
          <w:sz w:val="28"/>
          <w:szCs w:val="28"/>
        </w:rPr>
        <w:t>защита курсовых работ.</w:t>
      </w:r>
    </w:p>
    <w:p w:rsidR="00C33A6E" w:rsidRDefault="00C33A6E" w:rsidP="00C33A6E">
      <w:pPr>
        <w:jc w:val="center"/>
        <w:rPr>
          <w:b/>
          <w:sz w:val="28"/>
          <w:szCs w:val="28"/>
        </w:rPr>
      </w:pPr>
    </w:p>
    <w:p w:rsidR="00C33A6E" w:rsidRPr="00EB19CD" w:rsidRDefault="00C33A6E" w:rsidP="00C33A6E">
      <w:pPr>
        <w:pStyle w:val="af8"/>
        <w:rPr>
          <w:i w:val="0"/>
          <w:snapToGrid w:val="0"/>
          <w:szCs w:val="28"/>
        </w:rPr>
      </w:pPr>
      <w:r w:rsidRPr="00EB19CD">
        <w:rPr>
          <w:i w:val="0"/>
          <w:snapToGrid w:val="0"/>
          <w:szCs w:val="28"/>
        </w:rPr>
        <w:t xml:space="preserve">Методические рекомендации </w:t>
      </w:r>
      <w:r>
        <w:rPr>
          <w:i w:val="0"/>
          <w:snapToGrid w:val="0"/>
          <w:szCs w:val="28"/>
        </w:rPr>
        <w:t>по организации и выполнению самостоятельной работы студентов</w:t>
      </w:r>
    </w:p>
    <w:p w:rsidR="00C33A6E" w:rsidRPr="00BC4040" w:rsidRDefault="00C33A6E" w:rsidP="00C33A6E">
      <w:pPr>
        <w:pStyle w:val="af9"/>
        <w:ind w:firstLine="709"/>
        <w:jc w:val="both"/>
        <w:rPr>
          <w:b w:val="0"/>
          <w:szCs w:val="28"/>
        </w:rPr>
      </w:pPr>
      <w:r w:rsidRPr="00BC4040">
        <w:rPr>
          <w:b w:val="0"/>
          <w:szCs w:val="28"/>
        </w:rPr>
        <w:t>Самостоятельная работа студентов по учебной дисциплине «</w:t>
      </w:r>
      <w:r w:rsidR="00C64A02">
        <w:rPr>
          <w:b w:val="0"/>
          <w:szCs w:val="28"/>
        </w:rPr>
        <w:t>Детская п</w:t>
      </w:r>
      <w:r w:rsidRPr="00BC4040">
        <w:rPr>
          <w:b w:val="0"/>
          <w:szCs w:val="28"/>
        </w:rPr>
        <w:t>сихология» включает:</w:t>
      </w:r>
    </w:p>
    <w:p w:rsidR="00C33A6E" w:rsidRPr="00BC4040" w:rsidRDefault="00C33A6E" w:rsidP="00C33A6E">
      <w:pPr>
        <w:pStyle w:val="af9"/>
        <w:numPr>
          <w:ilvl w:val="0"/>
          <w:numId w:val="9"/>
        </w:numPr>
        <w:jc w:val="both"/>
        <w:rPr>
          <w:b w:val="0"/>
          <w:szCs w:val="28"/>
        </w:rPr>
      </w:pPr>
      <w:r w:rsidRPr="00BC4040">
        <w:rPr>
          <w:b w:val="0"/>
          <w:szCs w:val="28"/>
        </w:rPr>
        <w:t xml:space="preserve">анализ первоисточников; </w:t>
      </w:r>
    </w:p>
    <w:p w:rsidR="00C33A6E" w:rsidRPr="00B421F9" w:rsidRDefault="00C33A6E" w:rsidP="00C33A6E">
      <w:pPr>
        <w:pStyle w:val="af9"/>
        <w:numPr>
          <w:ilvl w:val="0"/>
          <w:numId w:val="9"/>
        </w:numPr>
        <w:jc w:val="both"/>
        <w:rPr>
          <w:b w:val="0"/>
          <w:szCs w:val="28"/>
        </w:rPr>
      </w:pPr>
      <w:r w:rsidRPr="00B421F9">
        <w:rPr>
          <w:b w:val="0"/>
          <w:szCs w:val="28"/>
        </w:rPr>
        <w:t>решение учебных задач по вопросам общей, социальной, возрастной и педагогической психологии;</w:t>
      </w:r>
    </w:p>
    <w:p w:rsidR="00C33A6E" w:rsidRPr="00B421F9" w:rsidRDefault="00C33A6E" w:rsidP="00C33A6E">
      <w:pPr>
        <w:pStyle w:val="af9"/>
        <w:numPr>
          <w:ilvl w:val="0"/>
          <w:numId w:val="9"/>
        </w:numPr>
        <w:jc w:val="both"/>
        <w:rPr>
          <w:b w:val="0"/>
          <w:szCs w:val="28"/>
        </w:rPr>
      </w:pPr>
      <w:r w:rsidRPr="00B421F9">
        <w:rPr>
          <w:b w:val="0"/>
          <w:szCs w:val="28"/>
        </w:rPr>
        <w:t xml:space="preserve">изучение материалов лекций с последующим самоконтролем; </w:t>
      </w:r>
    </w:p>
    <w:p w:rsidR="00C33A6E" w:rsidRPr="00BC4040" w:rsidRDefault="00C33A6E" w:rsidP="00C33A6E">
      <w:pPr>
        <w:numPr>
          <w:ilvl w:val="0"/>
          <w:numId w:val="9"/>
        </w:numPr>
        <w:jc w:val="both"/>
        <w:rPr>
          <w:sz w:val="28"/>
          <w:szCs w:val="28"/>
        </w:rPr>
      </w:pPr>
      <w:r w:rsidRPr="00BC4040">
        <w:rPr>
          <w:sz w:val="28"/>
          <w:szCs w:val="28"/>
        </w:rPr>
        <w:t xml:space="preserve">подготовку к практическим и лабораторным занятиям, выполнение учебно-исследовательских заданий с привлечением широкого круга источников; </w:t>
      </w:r>
    </w:p>
    <w:p w:rsidR="00C33A6E" w:rsidRPr="00BC4040" w:rsidRDefault="00C33A6E" w:rsidP="00C33A6E">
      <w:pPr>
        <w:numPr>
          <w:ilvl w:val="0"/>
          <w:numId w:val="9"/>
        </w:numPr>
        <w:jc w:val="both"/>
        <w:rPr>
          <w:sz w:val="28"/>
          <w:szCs w:val="28"/>
        </w:rPr>
      </w:pPr>
      <w:r w:rsidRPr="00BC4040">
        <w:rPr>
          <w:sz w:val="28"/>
          <w:szCs w:val="28"/>
        </w:rPr>
        <w:t xml:space="preserve">подготовку реферата, эссе по выбранной теме; </w:t>
      </w:r>
    </w:p>
    <w:p w:rsidR="00C33A6E" w:rsidRPr="00F85F25" w:rsidRDefault="00C33A6E" w:rsidP="00C33A6E">
      <w:pPr>
        <w:numPr>
          <w:ilvl w:val="0"/>
          <w:numId w:val="9"/>
        </w:numPr>
        <w:jc w:val="both"/>
        <w:rPr>
          <w:i/>
          <w:sz w:val="28"/>
          <w:szCs w:val="28"/>
        </w:rPr>
      </w:pPr>
      <w:r w:rsidRPr="00BC4040">
        <w:rPr>
          <w:sz w:val="28"/>
          <w:szCs w:val="28"/>
        </w:rPr>
        <w:t>подготовку к тестированию, коллоквиуму, зачету, экзамену.</w:t>
      </w:r>
    </w:p>
    <w:p w:rsidR="005D0B34" w:rsidRPr="001235EE" w:rsidRDefault="005D0B34" w:rsidP="00C33A6E">
      <w:pPr>
        <w:pStyle w:val="af3"/>
        <w:rPr>
          <w:sz w:val="28"/>
          <w:szCs w:val="28"/>
        </w:rPr>
      </w:pPr>
    </w:p>
    <w:sectPr w:rsidR="005D0B34" w:rsidRPr="001235EE" w:rsidSect="005D0B34">
      <w:headerReference w:type="even" r:id="rId8"/>
      <w:headerReference w:type="default" r:id="rId9"/>
      <w:footerReference w:type="even" r:id="rId10"/>
      <w:pgSz w:w="11906" w:h="16838"/>
      <w:pgMar w:top="1418" w:right="992" w:bottom="993" w:left="1701" w:header="720"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3E79" w:rsidRDefault="00713E79" w:rsidP="002C0086">
      <w:r>
        <w:separator/>
      </w:r>
    </w:p>
  </w:endnote>
  <w:endnote w:type="continuationSeparator" w:id="0">
    <w:p w:rsidR="00713E79" w:rsidRDefault="00713E79" w:rsidP="002C00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A54" w:rsidRDefault="0009532C" w:rsidP="00DD40C9">
    <w:pPr>
      <w:pStyle w:val="a8"/>
      <w:framePr w:wrap="around" w:vAnchor="text" w:hAnchor="margin" w:xAlign="center" w:y="1"/>
      <w:rPr>
        <w:rStyle w:val="aa"/>
      </w:rPr>
    </w:pPr>
    <w:r>
      <w:rPr>
        <w:rStyle w:val="aa"/>
      </w:rPr>
      <w:fldChar w:fldCharType="begin"/>
    </w:r>
    <w:r w:rsidR="00920A54">
      <w:rPr>
        <w:rStyle w:val="aa"/>
      </w:rPr>
      <w:instrText xml:space="preserve">PAGE  </w:instrText>
    </w:r>
    <w:r>
      <w:rPr>
        <w:rStyle w:val="aa"/>
      </w:rPr>
      <w:fldChar w:fldCharType="separate"/>
    </w:r>
    <w:r w:rsidR="00920A54">
      <w:rPr>
        <w:rStyle w:val="aa"/>
        <w:noProof/>
      </w:rPr>
      <w:t>0</w:t>
    </w:r>
    <w:r>
      <w:rPr>
        <w:rStyle w:val="aa"/>
      </w:rPr>
      <w:fldChar w:fldCharType="end"/>
    </w:r>
  </w:p>
  <w:p w:rsidR="00920A54" w:rsidRDefault="00920A54">
    <w:pPr>
      <w:pStyle w:val="a8"/>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3E79" w:rsidRDefault="00713E79" w:rsidP="002C0086">
      <w:r>
        <w:separator/>
      </w:r>
    </w:p>
  </w:footnote>
  <w:footnote w:type="continuationSeparator" w:id="0">
    <w:p w:rsidR="00713E79" w:rsidRDefault="00713E79" w:rsidP="002C00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A54" w:rsidRDefault="0009532C" w:rsidP="00DD40C9">
    <w:pPr>
      <w:pStyle w:val="af0"/>
      <w:framePr w:wrap="around" w:vAnchor="text" w:hAnchor="margin" w:xAlign="center" w:y="1"/>
      <w:rPr>
        <w:rStyle w:val="aa"/>
      </w:rPr>
    </w:pPr>
    <w:r>
      <w:rPr>
        <w:rStyle w:val="aa"/>
      </w:rPr>
      <w:fldChar w:fldCharType="begin"/>
    </w:r>
    <w:r w:rsidR="00920A54">
      <w:rPr>
        <w:rStyle w:val="aa"/>
      </w:rPr>
      <w:instrText xml:space="preserve">PAGE  </w:instrText>
    </w:r>
    <w:r>
      <w:rPr>
        <w:rStyle w:val="aa"/>
      </w:rPr>
      <w:fldChar w:fldCharType="end"/>
    </w:r>
  </w:p>
  <w:p w:rsidR="00920A54" w:rsidRDefault="00920A54">
    <w:pPr>
      <w:pStyle w:val="a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A54" w:rsidRDefault="00920A54" w:rsidP="00DD40C9">
    <w:pPr>
      <w:pStyle w:val="af0"/>
      <w:framePr w:wrap="auto" w:hAnchor="text" w:y="-1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3FAC6D6"/>
    <w:lvl w:ilvl="0">
      <w:start w:val="1"/>
      <w:numFmt w:val="bullet"/>
      <w:pStyle w:val="a"/>
      <w:lvlText w:val=""/>
      <w:lvlJc w:val="left"/>
      <w:pPr>
        <w:tabs>
          <w:tab w:val="num" w:pos="360"/>
        </w:tabs>
        <w:ind w:left="360" w:hanging="360"/>
      </w:pPr>
      <w:rPr>
        <w:rFonts w:ascii="Symbol" w:hAnsi="Symbol" w:hint="default"/>
      </w:rPr>
    </w:lvl>
  </w:abstractNum>
  <w:abstractNum w:abstractNumId="1">
    <w:nsid w:val="00000003"/>
    <w:multiLevelType w:val="singleLevel"/>
    <w:tmpl w:val="00000003"/>
    <w:name w:val="WW8Num2"/>
    <w:lvl w:ilvl="0">
      <w:start w:val="1"/>
      <w:numFmt w:val="decimal"/>
      <w:lvlText w:val="%1."/>
      <w:lvlJc w:val="left"/>
      <w:pPr>
        <w:tabs>
          <w:tab w:val="num" w:pos="283"/>
        </w:tabs>
        <w:ind w:left="283" w:hanging="283"/>
      </w:pPr>
    </w:lvl>
  </w:abstractNum>
  <w:abstractNum w:abstractNumId="2">
    <w:nsid w:val="00000004"/>
    <w:multiLevelType w:val="singleLevel"/>
    <w:tmpl w:val="00000004"/>
    <w:name w:val="WW8Num3"/>
    <w:lvl w:ilvl="0">
      <w:start w:val="1"/>
      <w:numFmt w:val="decimal"/>
      <w:lvlText w:val="%1."/>
      <w:lvlJc w:val="left"/>
      <w:pPr>
        <w:tabs>
          <w:tab w:val="num" w:pos="283"/>
        </w:tabs>
        <w:ind w:left="283" w:hanging="283"/>
      </w:pPr>
    </w:lvl>
  </w:abstractNum>
  <w:abstractNum w:abstractNumId="3">
    <w:nsid w:val="00000005"/>
    <w:multiLevelType w:val="singleLevel"/>
    <w:tmpl w:val="00000005"/>
    <w:name w:val="WW8Num4"/>
    <w:lvl w:ilvl="0">
      <w:start w:val="1"/>
      <w:numFmt w:val="decimal"/>
      <w:lvlText w:val="%1."/>
      <w:lvlJc w:val="left"/>
      <w:pPr>
        <w:tabs>
          <w:tab w:val="num" w:pos="1211"/>
        </w:tabs>
        <w:ind w:left="1211" w:hanging="360"/>
      </w:pPr>
    </w:lvl>
  </w:abstractNum>
  <w:abstractNum w:abstractNumId="4">
    <w:nsid w:val="00000010"/>
    <w:multiLevelType w:val="singleLevel"/>
    <w:tmpl w:val="00000010"/>
    <w:name w:val="WW8Num15"/>
    <w:lvl w:ilvl="0">
      <w:start w:val="1"/>
      <w:numFmt w:val="decimal"/>
      <w:lvlText w:val="%1."/>
      <w:lvlJc w:val="left"/>
      <w:pPr>
        <w:tabs>
          <w:tab w:val="num" w:pos="1422"/>
        </w:tabs>
        <w:ind w:left="1422" w:hanging="855"/>
      </w:pPr>
    </w:lvl>
  </w:abstractNum>
  <w:abstractNum w:abstractNumId="5">
    <w:nsid w:val="00000011"/>
    <w:multiLevelType w:val="singleLevel"/>
    <w:tmpl w:val="00000011"/>
    <w:name w:val="WW8Num16"/>
    <w:lvl w:ilvl="0">
      <w:start w:val="1"/>
      <w:numFmt w:val="decimal"/>
      <w:lvlText w:val="%1."/>
      <w:lvlJc w:val="left"/>
      <w:pPr>
        <w:tabs>
          <w:tab w:val="num" w:pos="927"/>
        </w:tabs>
        <w:ind w:left="927" w:hanging="360"/>
      </w:pPr>
    </w:lvl>
  </w:abstractNum>
  <w:abstractNum w:abstractNumId="6">
    <w:nsid w:val="00000015"/>
    <w:multiLevelType w:val="singleLevel"/>
    <w:tmpl w:val="00000015"/>
    <w:name w:val="WW8Num20"/>
    <w:lvl w:ilvl="0">
      <w:start w:val="1"/>
      <w:numFmt w:val="decimal"/>
      <w:lvlText w:val="%1. "/>
      <w:lvlJc w:val="left"/>
      <w:pPr>
        <w:tabs>
          <w:tab w:val="num" w:pos="283"/>
        </w:tabs>
        <w:ind w:left="283" w:hanging="283"/>
      </w:pPr>
      <w:rPr>
        <w:rFonts w:ascii="Times New Roman" w:hAnsi="Times New Roman"/>
        <w:b w:val="0"/>
        <w:i w:val="0"/>
        <w:sz w:val="26"/>
        <w:u w:val="none"/>
      </w:rPr>
    </w:lvl>
  </w:abstractNum>
  <w:abstractNum w:abstractNumId="7">
    <w:nsid w:val="0000001C"/>
    <w:multiLevelType w:val="singleLevel"/>
    <w:tmpl w:val="0000001C"/>
    <w:name w:val="WW8Num27"/>
    <w:lvl w:ilvl="0">
      <w:start w:val="1"/>
      <w:numFmt w:val="decimal"/>
      <w:lvlText w:val="%1."/>
      <w:lvlJc w:val="left"/>
      <w:pPr>
        <w:tabs>
          <w:tab w:val="num" w:pos="283"/>
        </w:tabs>
        <w:ind w:left="283" w:hanging="283"/>
      </w:pPr>
    </w:lvl>
  </w:abstractNum>
  <w:abstractNum w:abstractNumId="8">
    <w:nsid w:val="0000001E"/>
    <w:multiLevelType w:val="singleLevel"/>
    <w:tmpl w:val="0000001E"/>
    <w:name w:val="WW8Num29"/>
    <w:lvl w:ilvl="0">
      <w:start w:val="2"/>
      <w:numFmt w:val="decimal"/>
      <w:lvlText w:val="%1. "/>
      <w:lvlJc w:val="left"/>
      <w:pPr>
        <w:tabs>
          <w:tab w:val="num" w:pos="283"/>
        </w:tabs>
        <w:ind w:left="283" w:hanging="283"/>
      </w:pPr>
      <w:rPr>
        <w:rFonts w:ascii="Times New Roman" w:hAnsi="Times New Roman"/>
        <w:b w:val="0"/>
        <w:i w:val="0"/>
        <w:sz w:val="26"/>
        <w:u w:val="none"/>
      </w:rPr>
    </w:lvl>
  </w:abstractNum>
  <w:abstractNum w:abstractNumId="9">
    <w:nsid w:val="00000023"/>
    <w:multiLevelType w:val="singleLevel"/>
    <w:tmpl w:val="00000023"/>
    <w:name w:val="WW8Num34"/>
    <w:lvl w:ilvl="0">
      <w:start w:val="1"/>
      <w:numFmt w:val="decimal"/>
      <w:lvlText w:val="%1."/>
      <w:lvlJc w:val="left"/>
      <w:pPr>
        <w:tabs>
          <w:tab w:val="num" w:pos="1211"/>
        </w:tabs>
        <w:ind w:left="1211" w:hanging="360"/>
      </w:pPr>
    </w:lvl>
  </w:abstractNum>
  <w:abstractNum w:abstractNumId="10">
    <w:nsid w:val="00000027"/>
    <w:multiLevelType w:val="singleLevel"/>
    <w:tmpl w:val="00000027"/>
    <w:name w:val="WW8Num38"/>
    <w:lvl w:ilvl="0">
      <w:start w:val="1"/>
      <w:numFmt w:val="decimal"/>
      <w:lvlText w:val="%1. "/>
      <w:lvlJc w:val="left"/>
      <w:pPr>
        <w:tabs>
          <w:tab w:val="num" w:pos="283"/>
        </w:tabs>
        <w:ind w:left="283" w:hanging="283"/>
      </w:pPr>
      <w:rPr>
        <w:rFonts w:ascii="Times New Roman" w:hAnsi="Times New Roman" w:cs="Times New Roman"/>
        <w:b w:val="0"/>
        <w:i w:val="0"/>
        <w:strike w:val="0"/>
        <w:dstrike w:val="0"/>
        <w:sz w:val="28"/>
        <w:u w:val="none"/>
      </w:rPr>
    </w:lvl>
  </w:abstractNum>
  <w:abstractNum w:abstractNumId="11">
    <w:nsid w:val="0000002A"/>
    <w:multiLevelType w:val="singleLevel"/>
    <w:tmpl w:val="0000002A"/>
    <w:name w:val="WW8Num41"/>
    <w:lvl w:ilvl="0">
      <w:start w:val="1"/>
      <w:numFmt w:val="decimal"/>
      <w:lvlText w:val="%1."/>
      <w:lvlJc w:val="left"/>
      <w:pPr>
        <w:tabs>
          <w:tab w:val="num" w:pos="1778"/>
        </w:tabs>
        <w:ind w:left="1778" w:hanging="360"/>
      </w:pPr>
    </w:lvl>
  </w:abstractNum>
  <w:abstractNum w:abstractNumId="12">
    <w:nsid w:val="0000002B"/>
    <w:multiLevelType w:val="singleLevel"/>
    <w:tmpl w:val="0000002B"/>
    <w:name w:val="WW8Num42"/>
    <w:lvl w:ilvl="0">
      <w:start w:val="1"/>
      <w:numFmt w:val="decimal"/>
      <w:lvlText w:val="%1."/>
      <w:lvlJc w:val="left"/>
      <w:pPr>
        <w:tabs>
          <w:tab w:val="num" w:pos="927"/>
        </w:tabs>
        <w:ind w:left="927" w:hanging="360"/>
      </w:pPr>
    </w:lvl>
  </w:abstractNum>
  <w:abstractNum w:abstractNumId="13">
    <w:nsid w:val="0000002F"/>
    <w:multiLevelType w:val="singleLevel"/>
    <w:tmpl w:val="0000002F"/>
    <w:name w:val="WW8Num46"/>
    <w:lvl w:ilvl="0">
      <w:start w:val="1"/>
      <w:numFmt w:val="decimal"/>
      <w:lvlText w:val="%1."/>
      <w:lvlJc w:val="left"/>
      <w:pPr>
        <w:tabs>
          <w:tab w:val="num" w:pos="1495"/>
        </w:tabs>
        <w:ind w:left="1495" w:hanging="360"/>
      </w:pPr>
    </w:lvl>
  </w:abstractNum>
  <w:abstractNum w:abstractNumId="14">
    <w:nsid w:val="00000039"/>
    <w:multiLevelType w:val="singleLevel"/>
    <w:tmpl w:val="00000039"/>
    <w:name w:val="WW8Num56"/>
    <w:lvl w:ilvl="0">
      <w:start w:val="1"/>
      <w:numFmt w:val="decimal"/>
      <w:lvlText w:val="%1."/>
      <w:lvlJc w:val="left"/>
      <w:pPr>
        <w:tabs>
          <w:tab w:val="num" w:pos="1422"/>
        </w:tabs>
        <w:ind w:left="1422" w:hanging="855"/>
      </w:pPr>
    </w:lvl>
  </w:abstractNum>
  <w:abstractNum w:abstractNumId="15">
    <w:nsid w:val="0000003C"/>
    <w:multiLevelType w:val="singleLevel"/>
    <w:tmpl w:val="0000003C"/>
    <w:name w:val="WW8Num59"/>
    <w:lvl w:ilvl="0">
      <w:start w:val="1"/>
      <w:numFmt w:val="decimal"/>
      <w:lvlText w:val="%1. "/>
      <w:lvlJc w:val="left"/>
      <w:pPr>
        <w:tabs>
          <w:tab w:val="num" w:pos="283"/>
        </w:tabs>
        <w:ind w:left="283" w:hanging="283"/>
      </w:pPr>
      <w:rPr>
        <w:rFonts w:ascii="Times New Roman" w:hAnsi="Times New Roman" w:cs="Times New Roman"/>
        <w:b w:val="0"/>
        <w:i w:val="0"/>
        <w:strike w:val="0"/>
        <w:dstrike w:val="0"/>
        <w:sz w:val="28"/>
        <w:u w:val="none"/>
      </w:rPr>
    </w:lvl>
  </w:abstractNum>
  <w:abstractNum w:abstractNumId="16">
    <w:nsid w:val="0000003D"/>
    <w:multiLevelType w:val="singleLevel"/>
    <w:tmpl w:val="0000003D"/>
    <w:name w:val="WW8Num60"/>
    <w:lvl w:ilvl="0">
      <w:start w:val="1"/>
      <w:numFmt w:val="decimal"/>
      <w:lvlText w:val="%1."/>
      <w:lvlJc w:val="left"/>
      <w:pPr>
        <w:tabs>
          <w:tab w:val="num" w:pos="1602"/>
        </w:tabs>
        <w:ind w:left="1602" w:hanging="1035"/>
      </w:pPr>
    </w:lvl>
  </w:abstractNum>
  <w:abstractNum w:abstractNumId="17">
    <w:nsid w:val="00000040"/>
    <w:multiLevelType w:val="singleLevel"/>
    <w:tmpl w:val="00000040"/>
    <w:name w:val="WW8Num63"/>
    <w:lvl w:ilvl="0">
      <w:start w:val="1"/>
      <w:numFmt w:val="decimal"/>
      <w:lvlText w:val="%1."/>
      <w:lvlJc w:val="left"/>
      <w:pPr>
        <w:tabs>
          <w:tab w:val="num" w:pos="1437"/>
        </w:tabs>
        <w:ind w:left="1437" w:hanging="870"/>
      </w:pPr>
    </w:lvl>
  </w:abstractNum>
  <w:abstractNum w:abstractNumId="18">
    <w:nsid w:val="00000046"/>
    <w:multiLevelType w:val="singleLevel"/>
    <w:tmpl w:val="00000046"/>
    <w:name w:val="WW8Num69"/>
    <w:lvl w:ilvl="0">
      <w:start w:val="1"/>
      <w:numFmt w:val="decimal"/>
      <w:lvlText w:val="%1."/>
      <w:lvlJc w:val="left"/>
      <w:pPr>
        <w:tabs>
          <w:tab w:val="num" w:pos="720"/>
        </w:tabs>
        <w:ind w:left="720" w:hanging="360"/>
      </w:pPr>
    </w:lvl>
  </w:abstractNum>
  <w:abstractNum w:abstractNumId="19">
    <w:nsid w:val="00000047"/>
    <w:multiLevelType w:val="singleLevel"/>
    <w:tmpl w:val="00000047"/>
    <w:name w:val="WW8Num70"/>
    <w:lvl w:ilvl="0">
      <w:start w:val="1"/>
      <w:numFmt w:val="decimal"/>
      <w:lvlText w:val="%1."/>
      <w:lvlJc w:val="left"/>
      <w:pPr>
        <w:tabs>
          <w:tab w:val="num" w:pos="1542"/>
        </w:tabs>
        <w:ind w:left="1542" w:hanging="975"/>
      </w:pPr>
    </w:lvl>
  </w:abstractNum>
  <w:abstractNum w:abstractNumId="20">
    <w:nsid w:val="00000048"/>
    <w:multiLevelType w:val="singleLevel"/>
    <w:tmpl w:val="00000048"/>
    <w:name w:val="WW8Num71"/>
    <w:lvl w:ilvl="0">
      <w:start w:val="1"/>
      <w:numFmt w:val="decimal"/>
      <w:lvlText w:val="%1."/>
      <w:lvlJc w:val="left"/>
      <w:pPr>
        <w:tabs>
          <w:tab w:val="num" w:pos="1542"/>
        </w:tabs>
        <w:ind w:left="1542" w:hanging="975"/>
      </w:pPr>
    </w:lvl>
  </w:abstractNum>
  <w:abstractNum w:abstractNumId="21">
    <w:nsid w:val="0000004D"/>
    <w:multiLevelType w:val="multilevel"/>
    <w:tmpl w:val="0000004D"/>
    <w:name w:val="WW8Num76"/>
    <w:lvl w:ilvl="0">
      <w:start w:val="1"/>
      <w:numFmt w:val="decimal"/>
      <w:lvlText w:val="%1."/>
      <w:lvlJc w:val="left"/>
      <w:pPr>
        <w:tabs>
          <w:tab w:val="num" w:pos="720"/>
        </w:tabs>
        <w:ind w:left="720" w:hanging="360"/>
      </w:pPr>
    </w:lvl>
    <w:lvl w:ilvl="1">
      <w:start w:val="1"/>
      <w:numFmt w:val="decimal"/>
      <w:lvlText w:val="%2."/>
      <w:lvlJc w:val="left"/>
      <w:pPr>
        <w:tabs>
          <w:tab w:val="num" w:pos="1070"/>
        </w:tabs>
        <w:ind w:left="107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51"/>
    <w:multiLevelType w:val="singleLevel"/>
    <w:tmpl w:val="00000051"/>
    <w:name w:val="WW8Num80"/>
    <w:lvl w:ilvl="0">
      <w:start w:val="1"/>
      <w:numFmt w:val="decimal"/>
      <w:lvlText w:val="%1. "/>
      <w:lvlJc w:val="left"/>
      <w:pPr>
        <w:tabs>
          <w:tab w:val="num" w:pos="283"/>
        </w:tabs>
        <w:ind w:left="283" w:hanging="283"/>
      </w:pPr>
      <w:rPr>
        <w:rFonts w:ascii="Times New Roman" w:hAnsi="Times New Roman" w:cs="Times New Roman"/>
        <w:b w:val="0"/>
        <w:i w:val="0"/>
        <w:strike w:val="0"/>
        <w:dstrike w:val="0"/>
        <w:sz w:val="28"/>
        <w:u w:val="none"/>
      </w:rPr>
    </w:lvl>
  </w:abstractNum>
  <w:abstractNum w:abstractNumId="23">
    <w:nsid w:val="00000053"/>
    <w:multiLevelType w:val="singleLevel"/>
    <w:tmpl w:val="00000053"/>
    <w:name w:val="WW8Num82"/>
    <w:lvl w:ilvl="0">
      <w:start w:val="1"/>
      <w:numFmt w:val="decimal"/>
      <w:lvlText w:val="%1."/>
      <w:lvlJc w:val="left"/>
      <w:pPr>
        <w:tabs>
          <w:tab w:val="num" w:pos="1542"/>
        </w:tabs>
        <w:ind w:left="1542" w:hanging="975"/>
      </w:pPr>
    </w:lvl>
  </w:abstractNum>
  <w:abstractNum w:abstractNumId="24">
    <w:nsid w:val="00000059"/>
    <w:multiLevelType w:val="singleLevel"/>
    <w:tmpl w:val="00000059"/>
    <w:name w:val="WW8Num88"/>
    <w:lvl w:ilvl="0">
      <w:start w:val="1"/>
      <w:numFmt w:val="decimal"/>
      <w:lvlText w:val="%1. "/>
      <w:lvlJc w:val="left"/>
      <w:pPr>
        <w:tabs>
          <w:tab w:val="num" w:pos="283"/>
        </w:tabs>
        <w:ind w:left="283" w:hanging="283"/>
      </w:pPr>
      <w:rPr>
        <w:rFonts w:ascii="Times New Roman" w:hAnsi="Times New Roman"/>
        <w:b w:val="0"/>
        <w:i w:val="0"/>
        <w:sz w:val="26"/>
        <w:u w:val="none"/>
      </w:rPr>
    </w:lvl>
  </w:abstractNum>
  <w:abstractNum w:abstractNumId="25">
    <w:nsid w:val="0000005A"/>
    <w:multiLevelType w:val="singleLevel"/>
    <w:tmpl w:val="0000005A"/>
    <w:name w:val="WW8Num89"/>
    <w:lvl w:ilvl="0">
      <w:start w:val="1"/>
      <w:numFmt w:val="decimal"/>
      <w:lvlText w:val="%1."/>
      <w:lvlJc w:val="left"/>
      <w:pPr>
        <w:tabs>
          <w:tab w:val="num" w:pos="1542"/>
        </w:tabs>
        <w:ind w:left="1542" w:hanging="975"/>
      </w:pPr>
    </w:lvl>
  </w:abstractNum>
  <w:abstractNum w:abstractNumId="26">
    <w:nsid w:val="0000005B"/>
    <w:multiLevelType w:val="singleLevel"/>
    <w:tmpl w:val="0000005B"/>
    <w:name w:val="WW8Num90"/>
    <w:lvl w:ilvl="0">
      <w:start w:val="4"/>
      <w:numFmt w:val="decimal"/>
      <w:lvlText w:val="%1. "/>
      <w:lvlJc w:val="left"/>
      <w:pPr>
        <w:tabs>
          <w:tab w:val="num" w:pos="283"/>
        </w:tabs>
        <w:ind w:left="283" w:hanging="283"/>
      </w:pPr>
      <w:rPr>
        <w:rFonts w:ascii="Times New Roman" w:hAnsi="Times New Roman"/>
        <w:b w:val="0"/>
        <w:i w:val="0"/>
        <w:sz w:val="26"/>
        <w:u w:val="none"/>
      </w:rPr>
    </w:lvl>
  </w:abstractNum>
  <w:abstractNum w:abstractNumId="27">
    <w:nsid w:val="0000005E"/>
    <w:multiLevelType w:val="singleLevel"/>
    <w:tmpl w:val="0000005E"/>
    <w:name w:val="WW8Num93"/>
    <w:lvl w:ilvl="0">
      <w:start w:val="1"/>
      <w:numFmt w:val="decimal"/>
      <w:lvlText w:val="%1. "/>
      <w:lvlJc w:val="left"/>
      <w:pPr>
        <w:tabs>
          <w:tab w:val="num" w:pos="571"/>
        </w:tabs>
        <w:ind w:left="571" w:hanging="283"/>
      </w:pPr>
      <w:rPr>
        <w:rFonts w:ascii="Times New Roman" w:hAnsi="Times New Roman" w:cs="Times New Roman"/>
        <w:b w:val="0"/>
        <w:i w:val="0"/>
        <w:strike w:val="0"/>
        <w:dstrike w:val="0"/>
        <w:sz w:val="28"/>
        <w:u w:val="none"/>
      </w:rPr>
    </w:lvl>
  </w:abstractNum>
  <w:abstractNum w:abstractNumId="28">
    <w:nsid w:val="0000005F"/>
    <w:multiLevelType w:val="singleLevel"/>
    <w:tmpl w:val="0000005F"/>
    <w:name w:val="WW8Num94"/>
    <w:lvl w:ilvl="0">
      <w:start w:val="1"/>
      <w:numFmt w:val="decimal"/>
      <w:lvlText w:val="%1."/>
      <w:lvlJc w:val="left"/>
      <w:pPr>
        <w:tabs>
          <w:tab w:val="num" w:pos="1211"/>
        </w:tabs>
        <w:ind w:left="1211" w:hanging="360"/>
      </w:pPr>
    </w:lvl>
  </w:abstractNum>
  <w:abstractNum w:abstractNumId="29">
    <w:nsid w:val="00000063"/>
    <w:multiLevelType w:val="singleLevel"/>
    <w:tmpl w:val="00000063"/>
    <w:name w:val="WW8Num98"/>
    <w:lvl w:ilvl="0">
      <w:start w:val="1"/>
      <w:numFmt w:val="decimal"/>
      <w:lvlText w:val="%1."/>
      <w:lvlJc w:val="left"/>
      <w:pPr>
        <w:tabs>
          <w:tab w:val="num" w:pos="283"/>
        </w:tabs>
        <w:ind w:left="283" w:hanging="283"/>
      </w:pPr>
    </w:lvl>
  </w:abstractNum>
  <w:abstractNum w:abstractNumId="30">
    <w:nsid w:val="00000065"/>
    <w:multiLevelType w:val="singleLevel"/>
    <w:tmpl w:val="00000065"/>
    <w:name w:val="WW8Num100"/>
    <w:lvl w:ilvl="0">
      <w:start w:val="1"/>
      <w:numFmt w:val="decimal"/>
      <w:lvlText w:val="%1."/>
      <w:lvlJc w:val="left"/>
      <w:pPr>
        <w:tabs>
          <w:tab w:val="num" w:pos="1512"/>
        </w:tabs>
        <w:ind w:left="1512" w:hanging="945"/>
      </w:pPr>
    </w:lvl>
  </w:abstractNum>
  <w:abstractNum w:abstractNumId="31">
    <w:nsid w:val="00000067"/>
    <w:multiLevelType w:val="singleLevel"/>
    <w:tmpl w:val="00000067"/>
    <w:name w:val="WW8Num102"/>
    <w:lvl w:ilvl="0">
      <w:start w:val="1"/>
      <w:numFmt w:val="decimal"/>
      <w:lvlText w:val="%1."/>
      <w:lvlJc w:val="left"/>
      <w:pPr>
        <w:tabs>
          <w:tab w:val="num" w:pos="1437"/>
        </w:tabs>
        <w:ind w:left="1437" w:hanging="870"/>
      </w:pPr>
    </w:lvl>
  </w:abstractNum>
  <w:abstractNum w:abstractNumId="32">
    <w:nsid w:val="00000068"/>
    <w:multiLevelType w:val="singleLevel"/>
    <w:tmpl w:val="00000068"/>
    <w:name w:val="WW8Num103"/>
    <w:lvl w:ilvl="0">
      <w:start w:val="1"/>
      <w:numFmt w:val="decimal"/>
      <w:lvlText w:val="%1."/>
      <w:lvlJc w:val="left"/>
      <w:pPr>
        <w:tabs>
          <w:tab w:val="num" w:pos="283"/>
        </w:tabs>
        <w:ind w:left="283" w:hanging="283"/>
      </w:pPr>
    </w:lvl>
  </w:abstractNum>
  <w:abstractNum w:abstractNumId="33">
    <w:nsid w:val="0000006D"/>
    <w:multiLevelType w:val="singleLevel"/>
    <w:tmpl w:val="0000006D"/>
    <w:name w:val="WW8Num108"/>
    <w:lvl w:ilvl="0">
      <w:start w:val="1"/>
      <w:numFmt w:val="decimal"/>
      <w:lvlText w:val="%1. "/>
      <w:lvlJc w:val="left"/>
      <w:pPr>
        <w:tabs>
          <w:tab w:val="num" w:pos="283"/>
        </w:tabs>
        <w:ind w:left="283" w:hanging="283"/>
      </w:pPr>
      <w:rPr>
        <w:rFonts w:ascii="Times New Roman" w:hAnsi="Times New Roman" w:cs="Times New Roman"/>
        <w:b w:val="0"/>
        <w:i w:val="0"/>
        <w:strike w:val="0"/>
        <w:dstrike w:val="0"/>
        <w:sz w:val="28"/>
        <w:u w:val="none"/>
      </w:rPr>
    </w:lvl>
  </w:abstractNum>
  <w:abstractNum w:abstractNumId="34">
    <w:nsid w:val="0000006E"/>
    <w:multiLevelType w:val="singleLevel"/>
    <w:tmpl w:val="0000006E"/>
    <w:name w:val="WW8Num109"/>
    <w:lvl w:ilvl="0">
      <w:start w:val="1"/>
      <w:numFmt w:val="decimal"/>
      <w:lvlText w:val="%1."/>
      <w:lvlJc w:val="left"/>
      <w:pPr>
        <w:tabs>
          <w:tab w:val="num" w:pos="927"/>
        </w:tabs>
        <w:ind w:left="927" w:hanging="360"/>
      </w:pPr>
    </w:lvl>
  </w:abstractNum>
  <w:abstractNum w:abstractNumId="35">
    <w:nsid w:val="0000006F"/>
    <w:multiLevelType w:val="singleLevel"/>
    <w:tmpl w:val="0000006F"/>
    <w:name w:val="WW8Num110"/>
    <w:lvl w:ilvl="0">
      <w:start w:val="1"/>
      <w:numFmt w:val="decimal"/>
      <w:lvlText w:val="%1."/>
      <w:lvlJc w:val="left"/>
      <w:pPr>
        <w:tabs>
          <w:tab w:val="num" w:pos="1407"/>
        </w:tabs>
        <w:ind w:left="1407" w:hanging="840"/>
      </w:pPr>
    </w:lvl>
  </w:abstractNum>
  <w:abstractNum w:abstractNumId="36">
    <w:nsid w:val="00000071"/>
    <w:multiLevelType w:val="singleLevel"/>
    <w:tmpl w:val="00000071"/>
    <w:name w:val="WW8Num112"/>
    <w:lvl w:ilvl="0">
      <w:start w:val="1"/>
      <w:numFmt w:val="decimal"/>
      <w:lvlText w:val="%1."/>
      <w:lvlJc w:val="left"/>
      <w:pPr>
        <w:tabs>
          <w:tab w:val="num" w:pos="720"/>
        </w:tabs>
        <w:ind w:left="720" w:hanging="360"/>
      </w:pPr>
    </w:lvl>
  </w:abstractNum>
  <w:abstractNum w:abstractNumId="37">
    <w:nsid w:val="00000073"/>
    <w:multiLevelType w:val="singleLevel"/>
    <w:tmpl w:val="00000073"/>
    <w:name w:val="WW8Num114"/>
    <w:lvl w:ilvl="0">
      <w:start w:val="1"/>
      <w:numFmt w:val="decimal"/>
      <w:lvlText w:val="%1."/>
      <w:lvlJc w:val="left"/>
      <w:pPr>
        <w:tabs>
          <w:tab w:val="num" w:pos="1407"/>
        </w:tabs>
        <w:ind w:left="1407" w:hanging="840"/>
      </w:pPr>
    </w:lvl>
  </w:abstractNum>
  <w:abstractNum w:abstractNumId="38">
    <w:nsid w:val="00000074"/>
    <w:multiLevelType w:val="singleLevel"/>
    <w:tmpl w:val="00000074"/>
    <w:name w:val="WW8Num115"/>
    <w:lvl w:ilvl="0">
      <w:start w:val="2"/>
      <w:numFmt w:val="decimal"/>
      <w:lvlText w:val="%1. "/>
      <w:lvlJc w:val="left"/>
      <w:pPr>
        <w:tabs>
          <w:tab w:val="num" w:pos="283"/>
        </w:tabs>
        <w:ind w:left="283" w:hanging="283"/>
      </w:pPr>
      <w:rPr>
        <w:rFonts w:ascii="Times New Roman" w:hAnsi="Times New Roman"/>
        <w:b w:val="0"/>
        <w:i w:val="0"/>
        <w:sz w:val="26"/>
        <w:u w:val="none"/>
      </w:rPr>
    </w:lvl>
  </w:abstractNum>
  <w:abstractNum w:abstractNumId="39">
    <w:nsid w:val="00000077"/>
    <w:multiLevelType w:val="singleLevel"/>
    <w:tmpl w:val="00000077"/>
    <w:name w:val="WW8Num118"/>
    <w:lvl w:ilvl="0">
      <w:start w:val="2"/>
      <w:numFmt w:val="decimal"/>
      <w:lvlText w:val="%1. "/>
      <w:lvlJc w:val="left"/>
      <w:pPr>
        <w:tabs>
          <w:tab w:val="num" w:pos="283"/>
        </w:tabs>
        <w:ind w:left="283" w:hanging="283"/>
      </w:pPr>
      <w:rPr>
        <w:rFonts w:ascii="Times New Roman" w:hAnsi="Times New Roman"/>
        <w:b w:val="0"/>
        <w:i w:val="0"/>
        <w:sz w:val="26"/>
        <w:u w:val="none"/>
      </w:rPr>
    </w:lvl>
  </w:abstractNum>
  <w:abstractNum w:abstractNumId="40">
    <w:nsid w:val="0000007B"/>
    <w:multiLevelType w:val="singleLevel"/>
    <w:tmpl w:val="0000007B"/>
    <w:name w:val="WW8Num122"/>
    <w:lvl w:ilvl="0">
      <w:start w:val="1"/>
      <w:numFmt w:val="decimal"/>
      <w:lvlText w:val="%1."/>
      <w:lvlJc w:val="left"/>
      <w:pPr>
        <w:tabs>
          <w:tab w:val="num" w:pos="1211"/>
        </w:tabs>
        <w:ind w:left="1211" w:hanging="360"/>
      </w:pPr>
    </w:lvl>
  </w:abstractNum>
  <w:abstractNum w:abstractNumId="41">
    <w:nsid w:val="0000007E"/>
    <w:multiLevelType w:val="singleLevel"/>
    <w:tmpl w:val="0000007E"/>
    <w:name w:val="WW8Num125"/>
    <w:lvl w:ilvl="0">
      <w:start w:val="1"/>
      <w:numFmt w:val="decimal"/>
      <w:lvlText w:val="%1. "/>
      <w:lvlJc w:val="left"/>
      <w:pPr>
        <w:tabs>
          <w:tab w:val="num" w:pos="283"/>
        </w:tabs>
        <w:ind w:left="283" w:hanging="283"/>
      </w:pPr>
      <w:rPr>
        <w:rFonts w:ascii="Times New Roman" w:hAnsi="Times New Roman"/>
        <w:b w:val="0"/>
        <w:i w:val="0"/>
        <w:sz w:val="26"/>
        <w:u w:val="none"/>
      </w:rPr>
    </w:lvl>
  </w:abstractNum>
  <w:abstractNum w:abstractNumId="42">
    <w:nsid w:val="0000007F"/>
    <w:multiLevelType w:val="singleLevel"/>
    <w:tmpl w:val="0000007F"/>
    <w:name w:val="WW8Num126"/>
    <w:lvl w:ilvl="0">
      <w:start w:val="1"/>
      <w:numFmt w:val="decimal"/>
      <w:lvlText w:val="%1."/>
      <w:lvlJc w:val="left"/>
      <w:pPr>
        <w:tabs>
          <w:tab w:val="num" w:pos="283"/>
        </w:tabs>
        <w:ind w:left="283" w:hanging="283"/>
      </w:pPr>
    </w:lvl>
  </w:abstractNum>
  <w:abstractNum w:abstractNumId="43">
    <w:nsid w:val="00000084"/>
    <w:multiLevelType w:val="singleLevel"/>
    <w:tmpl w:val="00000084"/>
    <w:name w:val="WW8Num131"/>
    <w:lvl w:ilvl="0">
      <w:start w:val="1"/>
      <w:numFmt w:val="decimal"/>
      <w:lvlText w:val="%1."/>
      <w:lvlJc w:val="left"/>
      <w:pPr>
        <w:tabs>
          <w:tab w:val="num" w:pos="1617"/>
        </w:tabs>
        <w:ind w:left="1617" w:hanging="1050"/>
      </w:pPr>
    </w:lvl>
  </w:abstractNum>
  <w:abstractNum w:abstractNumId="44">
    <w:nsid w:val="00000085"/>
    <w:multiLevelType w:val="singleLevel"/>
    <w:tmpl w:val="00000085"/>
    <w:name w:val="WW8Num132"/>
    <w:lvl w:ilvl="0">
      <w:start w:val="1"/>
      <w:numFmt w:val="decimal"/>
      <w:lvlText w:val="%1."/>
      <w:lvlJc w:val="left"/>
      <w:pPr>
        <w:tabs>
          <w:tab w:val="num" w:pos="1211"/>
        </w:tabs>
        <w:ind w:left="1211" w:hanging="360"/>
      </w:pPr>
    </w:lvl>
  </w:abstractNum>
  <w:abstractNum w:abstractNumId="45">
    <w:nsid w:val="00000087"/>
    <w:multiLevelType w:val="singleLevel"/>
    <w:tmpl w:val="00000087"/>
    <w:name w:val="WW8Num134"/>
    <w:lvl w:ilvl="0">
      <w:start w:val="1"/>
      <w:numFmt w:val="decimal"/>
      <w:lvlText w:val="%1."/>
      <w:lvlJc w:val="left"/>
      <w:pPr>
        <w:tabs>
          <w:tab w:val="num" w:pos="1800"/>
        </w:tabs>
        <w:ind w:left="1800" w:hanging="360"/>
      </w:pPr>
    </w:lvl>
  </w:abstractNum>
  <w:abstractNum w:abstractNumId="46">
    <w:nsid w:val="00000089"/>
    <w:multiLevelType w:val="singleLevel"/>
    <w:tmpl w:val="00000089"/>
    <w:name w:val="WW8Num136"/>
    <w:lvl w:ilvl="0">
      <w:start w:val="1"/>
      <w:numFmt w:val="decimal"/>
      <w:lvlText w:val="%1."/>
      <w:lvlJc w:val="left"/>
      <w:pPr>
        <w:tabs>
          <w:tab w:val="num" w:pos="283"/>
        </w:tabs>
        <w:ind w:left="283" w:hanging="283"/>
      </w:pPr>
    </w:lvl>
  </w:abstractNum>
  <w:abstractNum w:abstractNumId="47">
    <w:nsid w:val="0000008A"/>
    <w:multiLevelType w:val="singleLevel"/>
    <w:tmpl w:val="0000008A"/>
    <w:name w:val="WW8Num137"/>
    <w:lvl w:ilvl="0">
      <w:start w:val="1"/>
      <w:numFmt w:val="decimal"/>
      <w:lvlText w:val="%1."/>
      <w:lvlJc w:val="left"/>
      <w:pPr>
        <w:tabs>
          <w:tab w:val="num" w:pos="720"/>
        </w:tabs>
        <w:ind w:left="720" w:hanging="360"/>
      </w:pPr>
    </w:lvl>
  </w:abstractNum>
  <w:abstractNum w:abstractNumId="48">
    <w:nsid w:val="0000008D"/>
    <w:multiLevelType w:val="singleLevel"/>
    <w:tmpl w:val="0000008D"/>
    <w:name w:val="WW8Num140"/>
    <w:lvl w:ilvl="0">
      <w:start w:val="1"/>
      <w:numFmt w:val="decimal"/>
      <w:lvlText w:val="%1."/>
      <w:lvlJc w:val="left"/>
      <w:pPr>
        <w:tabs>
          <w:tab w:val="num" w:pos="1452"/>
        </w:tabs>
        <w:ind w:left="1452" w:hanging="885"/>
      </w:pPr>
    </w:lvl>
  </w:abstractNum>
  <w:abstractNum w:abstractNumId="49">
    <w:nsid w:val="00000091"/>
    <w:multiLevelType w:val="singleLevel"/>
    <w:tmpl w:val="00000091"/>
    <w:name w:val="WW8Num144"/>
    <w:lvl w:ilvl="0">
      <w:start w:val="1"/>
      <w:numFmt w:val="decimal"/>
      <w:lvlText w:val="%1. "/>
      <w:lvlJc w:val="left"/>
      <w:pPr>
        <w:tabs>
          <w:tab w:val="num" w:pos="283"/>
        </w:tabs>
        <w:ind w:left="283" w:hanging="283"/>
      </w:pPr>
      <w:rPr>
        <w:rFonts w:ascii="Times New Roman" w:hAnsi="Times New Roman"/>
        <w:b w:val="0"/>
        <w:i w:val="0"/>
        <w:sz w:val="26"/>
        <w:u w:val="none"/>
      </w:rPr>
    </w:lvl>
  </w:abstractNum>
  <w:abstractNum w:abstractNumId="50">
    <w:nsid w:val="00000094"/>
    <w:multiLevelType w:val="singleLevel"/>
    <w:tmpl w:val="00000094"/>
    <w:name w:val="WW8Num147"/>
    <w:lvl w:ilvl="0">
      <w:start w:val="1"/>
      <w:numFmt w:val="decimal"/>
      <w:lvlText w:val="%1."/>
      <w:lvlJc w:val="left"/>
      <w:pPr>
        <w:tabs>
          <w:tab w:val="num" w:pos="283"/>
        </w:tabs>
        <w:ind w:left="283" w:hanging="283"/>
      </w:pPr>
    </w:lvl>
  </w:abstractNum>
  <w:abstractNum w:abstractNumId="51">
    <w:nsid w:val="00000099"/>
    <w:multiLevelType w:val="singleLevel"/>
    <w:tmpl w:val="00000099"/>
    <w:name w:val="WW8Num152"/>
    <w:lvl w:ilvl="0">
      <w:start w:val="1"/>
      <w:numFmt w:val="decimal"/>
      <w:lvlText w:val="%1."/>
      <w:lvlJc w:val="left"/>
      <w:pPr>
        <w:tabs>
          <w:tab w:val="num" w:pos="499"/>
        </w:tabs>
        <w:ind w:left="499" w:hanging="283"/>
      </w:pPr>
    </w:lvl>
  </w:abstractNum>
  <w:abstractNum w:abstractNumId="52">
    <w:nsid w:val="0000009D"/>
    <w:multiLevelType w:val="singleLevel"/>
    <w:tmpl w:val="0000009D"/>
    <w:name w:val="WW8Num156"/>
    <w:lvl w:ilvl="0">
      <w:start w:val="3"/>
      <w:numFmt w:val="decimal"/>
      <w:lvlText w:val="%1. "/>
      <w:lvlJc w:val="left"/>
      <w:pPr>
        <w:tabs>
          <w:tab w:val="num" w:pos="631"/>
        </w:tabs>
        <w:ind w:left="631" w:hanging="283"/>
      </w:pPr>
      <w:rPr>
        <w:rFonts w:ascii="Times New Roman" w:hAnsi="Times New Roman"/>
        <w:b w:val="0"/>
        <w:i w:val="0"/>
        <w:sz w:val="26"/>
        <w:u w:val="none"/>
      </w:rPr>
    </w:lvl>
  </w:abstractNum>
  <w:abstractNum w:abstractNumId="53">
    <w:nsid w:val="0000009E"/>
    <w:multiLevelType w:val="singleLevel"/>
    <w:tmpl w:val="0000009E"/>
    <w:name w:val="WW8Num157"/>
    <w:lvl w:ilvl="0">
      <w:start w:val="1"/>
      <w:numFmt w:val="decimal"/>
      <w:lvlText w:val="%1. "/>
      <w:lvlJc w:val="left"/>
      <w:pPr>
        <w:tabs>
          <w:tab w:val="num" w:pos="283"/>
        </w:tabs>
        <w:ind w:left="283" w:hanging="283"/>
      </w:pPr>
      <w:rPr>
        <w:rFonts w:ascii="Times New Roman" w:hAnsi="Times New Roman"/>
        <w:b w:val="0"/>
        <w:i w:val="0"/>
        <w:sz w:val="26"/>
        <w:u w:val="none"/>
      </w:rPr>
    </w:lvl>
  </w:abstractNum>
  <w:abstractNum w:abstractNumId="54">
    <w:nsid w:val="000000A3"/>
    <w:multiLevelType w:val="singleLevel"/>
    <w:tmpl w:val="000000A3"/>
    <w:name w:val="WW8Num162"/>
    <w:lvl w:ilvl="0">
      <w:start w:val="4"/>
      <w:numFmt w:val="decimal"/>
      <w:lvlText w:val="%1. "/>
      <w:lvlJc w:val="left"/>
      <w:pPr>
        <w:tabs>
          <w:tab w:val="num" w:pos="283"/>
        </w:tabs>
        <w:ind w:left="283" w:hanging="283"/>
      </w:pPr>
      <w:rPr>
        <w:rFonts w:ascii="Times New Roman" w:hAnsi="Times New Roman"/>
        <w:b w:val="0"/>
        <w:i w:val="0"/>
        <w:sz w:val="26"/>
        <w:u w:val="none"/>
      </w:rPr>
    </w:lvl>
  </w:abstractNum>
  <w:abstractNum w:abstractNumId="55">
    <w:nsid w:val="000000A5"/>
    <w:multiLevelType w:val="singleLevel"/>
    <w:tmpl w:val="000000A5"/>
    <w:name w:val="WW8Num164"/>
    <w:lvl w:ilvl="0">
      <w:start w:val="1"/>
      <w:numFmt w:val="decimal"/>
      <w:lvlText w:val="%1."/>
      <w:lvlJc w:val="left"/>
      <w:pPr>
        <w:tabs>
          <w:tab w:val="num" w:pos="1211"/>
        </w:tabs>
        <w:ind w:left="1211" w:hanging="360"/>
      </w:pPr>
    </w:lvl>
  </w:abstractNum>
  <w:abstractNum w:abstractNumId="56">
    <w:nsid w:val="000000AD"/>
    <w:multiLevelType w:val="singleLevel"/>
    <w:tmpl w:val="000000AD"/>
    <w:name w:val="WW8Num173"/>
    <w:lvl w:ilvl="0">
      <w:start w:val="1"/>
      <w:numFmt w:val="decimal"/>
      <w:lvlText w:val="%1."/>
      <w:lvlJc w:val="left"/>
      <w:pPr>
        <w:tabs>
          <w:tab w:val="num" w:pos="1437"/>
        </w:tabs>
        <w:ind w:left="1437" w:hanging="870"/>
      </w:pPr>
    </w:lvl>
  </w:abstractNum>
  <w:abstractNum w:abstractNumId="57">
    <w:nsid w:val="000000B1"/>
    <w:multiLevelType w:val="singleLevel"/>
    <w:tmpl w:val="000000B1"/>
    <w:name w:val="WW8Num177"/>
    <w:lvl w:ilvl="0">
      <w:start w:val="1"/>
      <w:numFmt w:val="decimal"/>
      <w:lvlText w:val="%1."/>
      <w:lvlJc w:val="left"/>
      <w:pPr>
        <w:tabs>
          <w:tab w:val="num" w:pos="283"/>
        </w:tabs>
        <w:ind w:left="283" w:hanging="283"/>
      </w:pPr>
    </w:lvl>
  </w:abstractNum>
  <w:abstractNum w:abstractNumId="58">
    <w:nsid w:val="000000B2"/>
    <w:multiLevelType w:val="singleLevel"/>
    <w:tmpl w:val="000000B2"/>
    <w:name w:val="WW8Num178"/>
    <w:lvl w:ilvl="0">
      <w:start w:val="1"/>
      <w:numFmt w:val="decimal"/>
      <w:lvlText w:val="%1. "/>
      <w:lvlJc w:val="left"/>
      <w:pPr>
        <w:tabs>
          <w:tab w:val="num" w:pos="283"/>
        </w:tabs>
        <w:ind w:left="283" w:hanging="283"/>
      </w:pPr>
      <w:rPr>
        <w:rFonts w:ascii="Times New Roman" w:hAnsi="Times New Roman"/>
        <w:b w:val="0"/>
        <w:i w:val="0"/>
        <w:sz w:val="26"/>
        <w:u w:val="none"/>
      </w:rPr>
    </w:lvl>
  </w:abstractNum>
  <w:abstractNum w:abstractNumId="59">
    <w:nsid w:val="000000B5"/>
    <w:multiLevelType w:val="singleLevel"/>
    <w:tmpl w:val="000000B5"/>
    <w:name w:val="WW8Num181"/>
    <w:lvl w:ilvl="0">
      <w:start w:val="1"/>
      <w:numFmt w:val="decimal"/>
      <w:lvlText w:val="%1. "/>
      <w:lvlJc w:val="left"/>
      <w:pPr>
        <w:tabs>
          <w:tab w:val="num" w:pos="567"/>
        </w:tabs>
        <w:ind w:left="567" w:hanging="283"/>
      </w:pPr>
      <w:rPr>
        <w:rFonts w:ascii="Times New Roman" w:hAnsi="Times New Roman" w:cs="Times New Roman"/>
        <w:b w:val="0"/>
        <w:i w:val="0"/>
        <w:strike w:val="0"/>
        <w:dstrike w:val="0"/>
        <w:sz w:val="28"/>
        <w:u w:val="none"/>
      </w:rPr>
    </w:lvl>
  </w:abstractNum>
  <w:abstractNum w:abstractNumId="60">
    <w:nsid w:val="000000B6"/>
    <w:multiLevelType w:val="singleLevel"/>
    <w:tmpl w:val="000000B6"/>
    <w:name w:val="WW8Num182"/>
    <w:lvl w:ilvl="0">
      <w:start w:val="1"/>
      <w:numFmt w:val="decimal"/>
      <w:lvlText w:val="%1. "/>
      <w:lvlJc w:val="left"/>
      <w:pPr>
        <w:tabs>
          <w:tab w:val="num" w:pos="283"/>
        </w:tabs>
        <w:ind w:left="283" w:hanging="283"/>
      </w:pPr>
      <w:rPr>
        <w:rFonts w:ascii="Times New Roman" w:hAnsi="Times New Roman"/>
        <w:b w:val="0"/>
        <w:i w:val="0"/>
        <w:sz w:val="26"/>
        <w:u w:val="none"/>
      </w:rPr>
    </w:lvl>
  </w:abstractNum>
  <w:abstractNum w:abstractNumId="61">
    <w:nsid w:val="000000B7"/>
    <w:multiLevelType w:val="singleLevel"/>
    <w:tmpl w:val="000000B7"/>
    <w:name w:val="WW8Num183"/>
    <w:lvl w:ilvl="0">
      <w:start w:val="1"/>
      <w:numFmt w:val="decimal"/>
      <w:lvlText w:val="%1. "/>
      <w:lvlJc w:val="left"/>
      <w:pPr>
        <w:tabs>
          <w:tab w:val="num" w:pos="355"/>
        </w:tabs>
        <w:ind w:left="355" w:hanging="283"/>
      </w:pPr>
      <w:rPr>
        <w:rFonts w:ascii="Times New Roman" w:hAnsi="Times New Roman"/>
        <w:b w:val="0"/>
        <w:i w:val="0"/>
        <w:sz w:val="26"/>
        <w:u w:val="none"/>
      </w:rPr>
    </w:lvl>
  </w:abstractNum>
  <w:abstractNum w:abstractNumId="62">
    <w:nsid w:val="000000B9"/>
    <w:multiLevelType w:val="singleLevel"/>
    <w:tmpl w:val="000000B9"/>
    <w:name w:val="WW8Num185"/>
    <w:lvl w:ilvl="0">
      <w:start w:val="1"/>
      <w:numFmt w:val="decimal"/>
      <w:lvlText w:val="%1. "/>
      <w:lvlJc w:val="left"/>
      <w:pPr>
        <w:tabs>
          <w:tab w:val="num" w:pos="283"/>
        </w:tabs>
        <w:ind w:left="283" w:hanging="283"/>
      </w:pPr>
      <w:rPr>
        <w:rFonts w:ascii="Times New Roman" w:hAnsi="Times New Roman" w:cs="Times New Roman"/>
        <w:b w:val="0"/>
        <w:i w:val="0"/>
        <w:strike w:val="0"/>
        <w:dstrike w:val="0"/>
        <w:sz w:val="28"/>
        <w:u w:val="none"/>
      </w:rPr>
    </w:lvl>
  </w:abstractNum>
  <w:abstractNum w:abstractNumId="63">
    <w:nsid w:val="000000BA"/>
    <w:multiLevelType w:val="singleLevel"/>
    <w:tmpl w:val="000000BA"/>
    <w:name w:val="WW8Num186"/>
    <w:lvl w:ilvl="0">
      <w:start w:val="1"/>
      <w:numFmt w:val="decimal"/>
      <w:lvlText w:val="%1."/>
      <w:lvlJc w:val="left"/>
      <w:pPr>
        <w:tabs>
          <w:tab w:val="num" w:pos="283"/>
        </w:tabs>
        <w:ind w:left="283" w:hanging="283"/>
      </w:pPr>
    </w:lvl>
  </w:abstractNum>
  <w:abstractNum w:abstractNumId="64">
    <w:nsid w:val="000000BF"/>
    <w:multiLevelType w:val="singleLevel"/>
    <w:tmpl w:val="000000BF"/>
    <w:name w:val="WW8Num191"/>
    <w:lvl w:ilvl="0">
      <w:start w:val="2"/>
      <w:numFmt w:val="decimal"/>
      <w:lvlText w:val="%1. "/>
      <w:lvlJc w:val="left"/>
      <w:pPr>
        <w:tabs>
          <w:tab w:val="num" w:pos="283"/>
        </w:tabs>
        <w:ind w:left="283" w:hanging="283"/>
      </w:pPr>
      <w:rPr>
        <w:rFonts w:ascii="Times New Roman" w:hAnsi="Times New Roman"/>
        <w:b w:val="0"/>
        <w:i w:val="0"/>
        <w:sz w:val="26"/>
        <w:u w:val="none"/>
      </w:rPr>
    </w:lvl>
  </w:abstractNum>
  <w:abstractNum w:abstractNumId="65">
    <w:nsid w:val="000000C0"/>
    <w:multiLevelType w:val="singleLevel"/>
    <w:tmpl w:val="000000C0"/>
    <w:name w:val="WW8Num192"/>
    <w:lvl w:ilvl="0">
      <w:start w:val="1"/>
      <w:numFmt w:val="decimal"/>
      <w:lvlText w:val="%1. "/>
      <w:lvlJc w:val="left"/>
      <w:pPr>
        <w:tabs>
          <w:tab w:val="num" w:pos="283"/>
        </w:tabs>
        <w:ind w:left="283" w:hanging="283"/>
      </w:pPr>
      <w:rPr>
        <w:rFonts w:ascii="Times New Roman" w:hAnsi="Times New Roman"/>
        <w:b w:val="0"/>
        <w:i w:val="0"/>
        <w:sz w:val="26"/>
        <w:u w:val="none"/>
      </w:rPr>
    </w:lvl>
  </w:abstractNum>
  <w:abstractNum w:abstractNumId="66">
    <w:nsid w:val="000000C1"/>
    <w:multiLevelType w:val="singleLevel"/>
    <w:tmpl w:val="000000C1"/>
    <w:name w:val="WW8Num193"/>
    <w:lvl w:ilvl="0">
      <w:start w:val="1"/>
      <w:numFmt w:val="decimal"/>
      <w:lvlText w:val="%1."/>
      <w:lvlJc w:val="left"/>
      <w:pPr>
        <w:tabs>
          <w:tab w:val="num" w:pos="720"/>
        </w:tabs>
        <w:ind w:left="720" w:hanging="360"/>
      </w:pPr>
    </w:lvl>
  </w:abstractNum>
  <w:abstractNum w:abstractNumId="67">
    <w:nsid w:val="000000C7"/>
    <w:multiLevelType w:val="singleLevel"/>
    <w:tmpl w:val="000000C7"/>
    <w:name w:val="WW8Num199"/>
    <w:lvl w:ilvl="0">
      <w:start w:val="1"/>
      <w:numFmt w:val="decimal"/>
      <w:lvlText w:val="%1. "/>
      <w:lvlJc w:val="left"/>
      <w:pPr>
        <w:tabs>
          <w:tab w:val="num" w:pos="283"/>
        </w:tabs>
        <w:ind w:left="283" w:hanging="283"/>
      </w:pPr>
      <w:rPr>
        <w:rFonts w:ascii="Times New Roman" w:hAnsi="Times New Roman" w:cs="Times New Roman"/>
        <w:b w:val="0"/>
        <w:i w:val="0"/>
        <w:strike w:val="0"/>
        <w:dstrike w:val="0"/>
        <w:sz w:val="28"/>
        <w:u w:val="none"/>
      </w:rPr>
    </w:lvl>
  </w:abstractNum>
  <w:abstractNum w:abstractNumId="68">
    <w:nsid w:val="000000C9"/>
    <w:multiLevelType w:val="singleLevel"/>
    <w:tmpl w:val="000000C9"/>
    <w:name w:val="WW8Num201"/>
    <w:lvl w:ilvl="0">
      <w:start w:val="1"/>
      <w:numFmt w:val="decimal"/>
      <w:lvlText w:val="%1."/>
      <w:lvlJc w:val="left"/>
      <w:pPr>
        <w:tabs>
          <w:tab w:val="num" w:pos="1422"/>
        </w:tabs>
        <w:ind w:left="1422" w:hanging="855"/>
      </w:pPr>
    </w:lvl>
  </w:abstractNum>
  <w:abstractNum w:abstractNumId="69">
    <w:nsid w:val="000000CA"/>
    <w:multiLevelType w:val="singleLevel"/>
    <w:tmpl w:val="000000CA"/>
    <w:name w:val="WW8Num202"/>
    <w:lvl w:ilvl="0">
      <w:start w:val="1"/>
      <w:numFmt w:val="decimal"/>
      <w:lvlText w:val="%1."/>
      <w:lvlJc w:val="left"/>
      <w:pPr>
        <w:tabs>
          <w:tab w:val="num" w:pos="1602"/>
        </w:tabs>
        <w:ind w:left="1602" w:hanging="1035"/>
      </w:pPr>
    </w:lvl>
  </w:abstractNum>
  <w:abstractNum w:abstractNumId="70">
    <w:nsid w:val="000000D0"/>
    <w:multiLevelType w:val="singleLevel"/>
    <w:tmpl w:val="000000D0"/>
    <w:name w:val="WW8Num208"/>
    <w:lvl w:ilvl="0">
      <w:start w:val="1"/>
      <w:numFmt w:val="decimal"/>
      <w:lvlText w:val="%1."/>
      <w:lvlJc w:val="left"/>
      <w:pPr>
        <w:tabs>
          <w:tab w:val="num" w:pos="720"/>
        </w:tabs>
        <w:ind w:left="720" w:hanging="360"/>
      </w:pPr>
    </w:lvl>
  </w:abstractNum>
  <w:abstractNum w:abstractNumId="71">
    <w:nsid w:val="000000D2"/>
    <w:multiLevelType w:val="singleLevel"/>
    <w:tmpl w:val="000000D2"/>
    <w:name w:val="WW8Num210"/>
    <w:lvl w:ilvl="0">
      <w:start w:val="2"/>
      <w:numFmt w:val="decimal"/>
      <w:lvlText w:val="%1. "/>
      <w:lvlJc w:val="left"/>
      <w:pPr>
        <w:tabs>
          <w:tab w:val="num" w:pos="283"/>
        </w:tabs>
        <w:ind w:left="283" w:hanging="283"/>
      </w:pPr>
      <w:rPr>
        <w:rFonts w:ascii="Times New Roman" w:hAnsi="Times New Roman"/>
        <w:b w:val="0"/>
        <w:i w:val="0"/>
        <w:sz w:val="26"/>
        <w:u w:val="none"/>
      </w:rPr>
    </w:lvl>
  </w:abstractNum>
  <w:abstractNum w:abstractNumId="72">
    <w:nsid w:val="000000D3"/>
    <w:multiLevelType w:val="singleLevel"/>
    <w:tmpl w:val="000000D3"/>
    <w:name w:val="WW8Num211"/>
    <w:lvl w:ilvl="0">
      <w:start w:val="1"/>
      <w:numFmt w:val="decimal"/>
      <w:lvlText w:val="%1."/>
      <w:lvlJc w:val="left"/>
      <w:pPr>
        <w:tabs>
          <w:tab w:val="num" w:pos="283"/>
        </w:tabs>
        <w:ind w:left="283" w:hanging="283"/>
      </w:pPr>
    </w:lvl>
  </w:abstractNum>
  <w:abstractNum w:abstractNumId="73">
    <w:nsid w:val="000000D5"/>
    <w:multiLevelType w:val="singleLevel"/>
    <w:tmpl w:val="000000D5"/>
    <w:name w:val="WW8Num213"/>
    <w:lvl w:ilvl="0">
      <w:start w:val="1"/>
      <w:numFmt w:val="decimal"/>
      <w:lvlText w:val="%1."/>
      <w:lvlJc w:val="left"/>
      <w:pPr>
        <w:tabs>
          <w:tab w:val="num" w:pos="1437"/>
        </w:tabs>
        <w:ind w:left="1437" w:hanging="870"/>
      </w:pPr>
    </w:lvl>
  </w:abstractNum>
  <w:abstractNum w:abstractNumId="74">
    <w:nsid w:val="000000D8"/>
    <w:multiLevelType w:val="singleLevel"/>
    <w:tmpl w:val="000000D8"/>
    <w:name w:val="WW8Num216"/>
    <w:lvl w:ilvl="0">
      <w:start w:val="1"/>
      <w:numFmt w:val="decimal"/>
      <w:lvlText w:val="%1. "/>
      <w:lvlJc w:val="left"/>
      <w:pPr>
        <w:tabs>
          <w:tab w:val="num" w:pos="283"/>
        </w:tabs>
        <w:ind w:left="283" w:hanging="283"/>
      </w:pPr>
      <w:rPr>
        <w:rFonts w:ascii="Times New Roman" w:hAnsi="Times New Roman" w:cs="Times New Roman"/>
        <w:b w:val="0"/>
        <w:i w:val="0"/>
        <w:strike w:val="0"/>
        <w:dstrike w:val="0"/>
        <w:sz w:val="28"/>
        <w:u w:val="none"/>
      </w:rPr>
    </w:lvl>
  </w:abstractNum>
  <w:abstractNum w:abstractNumId="75">
    <w:nsid w:val="000000DB"/>
    <w:multiLevelType w:val="singleLevel"/>
    <w:tmpl w:val="000000DB"/>
    <w:name w:val="WW8Num219"/>
    <w:lvl w:ilvl="0">
      <w:start w:val="1"/>
      <w:numFmt w:val="decimal"/>
      <w:lvlText w:val="%1."/>
      <w:lvlJc w:val="left"/>
      <w:pPr>
        <w:tabs>
          <w:tab w:val="num" w:pos="283"/>
        </w:tabs>
        <w:ind w:left="283" w:hanging="283"/>
      </w:pPr>
    </w:lvl>
  </w:abstractNum>
  <w:abstractNum w:abstractNumId="76">
    <w:nsid w:val="000000DC"/>
    <w:multiLevelType w:val="singleLevel"/>
    <w:tmpl w:val="000000DC"/>
    <w:name w:val="WW8Num220"/>
    <w:lvl w:ilvl="0">
      <w:start w:val="1"/>
      <w:numFmt w:val="decimal"/>
      <w:lvlText w:val="%1."/>
      <w:lvlJc w:val="left"/>
      <w:pPr>
        <w:tabs>
          <w:tab w:val="num" w:pos="283"/>
        </w:tabs>
        <w:ind w:left="283" w:hanging="283"/>
      </w:pPr>
    </w:lvl>
  </w:abstractNum>
  <w:abstractNum w:abstractNumId="77">
    <w:nsid w:val="000000DD"/>
    <w:multiLevelType w:val="singleLevel"/>
    <w:tmpl w:val="000000DD"/>
    <w:name w:val="WW8Num221"/>
    <w:lvl w:ilvl="0">
      <w:start w:val="1"/>
      <w:numFmt w:val="decimal"/>
      <w:lvlText w:val="%1."/>
      <w:lvlJc w:val="left"/>
      <w:pPr>
        <w:tabs>
          <w:tab w:val="num" w:pos="283"/>
        </w:tabs>
        <w:ind w:left="283" w:hanging="283"/>
      </w:pPr>
    </w:lvl>
  </w:abstractNum>
  <w:abstractNum w:abstractNumId="78">
    <w:nsid w:val="036A1FAD"/>
    <w:multiLevelType w:val="hybridMultilevel"/>
    <w:tmpl w:val="7D6E55B4"/>
    <w:lvl w:ilvl="0" w:tplc="3468DE9A">
      <w:start w:val="1"/>
      <w:numFmt w:val="decimal"/>
      <w:lvlText w:val="%1."/>
      <w:lvlJc w:val="left"/>
      <w:pPr>
        <w:tabs>
          <w:tab w:val="num" w:pos="1120"/>
        </w:tabs>
        <w:ind w:left="1120" w:hanging="42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9">
    <w:nsid w:val="171B0EF0"/>
    <w:multiLevelType w:val="hybridMultilevel"/>
    <w:tmpl w:val="975C1E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18AC38B8"/>
    <w:multiLevelType w:val="hybridMultilevel"/>
    <w:tmpl w:val="54A2559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1">
    <w:nsid w:val="1F4E1F5A"/>
    <w:multiLevelType w:val="hybridMultilevel"/>
    <w:tmpl w:val="6A2C845C"/>
    <w:lvl w:ilvl="0" w:tplc="2AE4DB20">
      <w:start w:val="1"/>
      <w:numFmt w:val="decimal"/>
      <w:lvlText w:val="%1."/>
      <w:lvlJc w:val="left"/>
      <w:pPr>
        <w:tabs>
          <w:tab w:val="num" w:pos="1120"/>
        </w:tabs>
        <w:ind w:left="1120" w:hanging="42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2">
    <w:nsid w:val="22BF2470"/>
    <w:multiLevelType w:val="hybridMultilevel"/>
    <w:tmpl w:val="0A32831C"/>
    <w:lvl w:ilvl="0" w:tplc="61044254">
      <w:start w:val="1"/>
      <w:numFmt w:val="decimal"/>
      <w:lvlText w:val="%1."/>
      <w:lvlJc w:val="left"/>
      <w:pPr>
        <w:tabs>
          <w:tab w:val="num" w:pos="1120"/>
        </w:tabs>
        <w:ind w:left="1120" w:hanging="42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3">
    <w:nsid w:val="2E290CF7"/>
    <w:multiLevelType w:val="hybridMultilevel"/>
    <w:tmpl w:val="9BD0E046"/>
    <w:lvl w:ilvl="0" w:tplc="5DBA168C">
      <w:start w:val="1"/>
      <w:numFmt w:val="decimal"/>
      <w:lvlText w:val="%1."/>
      <w:lvlJc w:val="left"/>
      <w:pPr>
        <w:tabs>
          <w:tab w:val="num" w:pos="1120"/>
        </w:tabs>
        <w:ind w:left="1120" w:hanging="42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4">
    <w:nsid w:val="367C6919"/>
    <w:multiLevelType w:val="hybridMultilevel"/>
    <w:tmpl w:val="4AC6005E"/>
    <w:lvl w:ilvl="0" w:tplc="8B7C9CE2">
      <w:start w:val="1"/>
      <w:numFmt w:val="decimal"/>
      <w:lvlText w:val="%1."/>
      <w:lvlJc w:val="left"/>
      <w:pPr>
        <w:tabs>
          <w:tab w:val="num" w:pos="1120"/>
        </w:tabs>
        <w:ind w:left="1120" w:hanging="42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5">
    <w:nsid w:val="43374929"/>
    <w:multiLevelType w:val="hybridMultilevel"/>
    <w:tmpl w:val="5332FAB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6">
    <w:nsid w:val="4E9E3A40"/>
    <w:multiLevelType w:val="hybridMultilevel"/>
    <w:tmpl w:val="C5CA5592"/>
    <w:lvl w:ilvl="0" w:tplc="99140C2E">
      <w:start w:val="1"/>
      <w:numFmt w:val="bullet"/>
      <w:lvlText w:val=""/>
      <w:lvlJc w:val="left"/>
      <w:pPr>
        <w:tabs>
          <w:tab w:val="num" w:pos="360"/>
        </w:tabs>
        <w:ind w:left="360" w:hanging="360"/>
      </w:pPr>
      <w:rPr>
        <w:rFonts w:ascii="Symbol" w:hAnsi="Symbol" w:hint="default"/>
      </w:rPr>
    </w:lvl>
    <w:lvl w:ilvl="1" w:tplc="04190001">
      <w:start w:val="1"/>
      <w:numFmt w:val="bullet"/>
      <w:lvlText w:val=""/>
      <w:lvlJc w:val="left"/>
      <w:pPr>
        <w:ind w:left="36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4EE7362C"/>
    <w:multiLevelType w:val="hybridMultilevel"/>
    <w:tmpl w:val="79D0A358"/>
    <w:lvl w:ilvl="0" w:tplc="99140C2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8">
    <w:nsid w:val="512671BD"/>
    <w:multiLevelType w:val="hybridMultilevel"/>
    <w:tmpl w:val="858004D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9">
    <w:nsid w:val="633F34E4"/>
    <w:multiLevelType w:val="hybridMultilevel"/>
    <w:tmpl w:val="9B9EAC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664648A5"/>
    <w:multiLevelType w:val="hybridMultilevel"/>
    <w:tmpl w:val="5D608DD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1">
    <w:nsid w:val="67EF01E0"/>
    <w:multiLevelType w:val="hybridMultilevel"/>
    <w:tmpl w:val="3066301A"/>
    <w:lvl w:ilvl="0" w:tplc="BACA4EC4">
      <w:start w:val="1"/>
      <w:numFmt w:val="decimal"/>
      <w:lvlText w:val="%1."/>
      <w:lvlJc w:val="left"/>
      <w:pPr>
        <w:tabs>
          <w:tab w:val="num" w:pos="1120"/>
        </w:tabs>
        <w:ind w:left="1120" w:hanging="42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2">
    <w:nsid w:val="739570A9"/>
    <w:multiLevelType w:val="hybridMultilevel"/>
    <w:tmpl w:val="AB5208A2"/>
    <w:lvl w:ilvl="0" w:tplc="063A19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nsid w:val="7C0E661B"/>
    <w:multiLevelType w:val="hybridMultilevel"/>
    <w:tmpl w:val="A7FE2DCE"/>
    <w:lvl w:ilvl="0" w:tplc="0D48F882">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87"/>
  </w:num>
  <w:num w:numId="3">
    <w:abstractNumId w:val="90"/>
  </w:num>
  <w:num w:numId="4">
    <w:abstractNumId w:val="86"/>
  </w:num>
  <w:num w:numId="5">
    <w:abstractNumId w:val="80"/>
  </w:num>
  <w:num w:numId="6">
    <w:abstractNumId w:val="89"/>
  </w:num>
  <w:num w:numId="7">
    <w:abstractNumId w:val="93"/>
  </w:num>
  <w:num w:numId="8">
    <w:abstractNumId w:val="88"/>
  </w:num>
  <w:num w:numId="9">
    <w:abstractNumId w:val="92"/>
  </w:num>
  <w:num w:numId="10">
    <w:abstractNumId w:val="85"/>
  </w:num>
  <w:num w:numId="11">
    <w:abstractNumId w:val="79"/>
  </w:num>
  <w:num w:numId="12">
    <w:abstractNumId w:val="84"/>
  </w:num>
  <w:num w:numId="13">
    <w:abstractNumId w:val="78"/>
  </w:num>
  <w:num w:numId="14">
    <w:abstractNumId w:val="83"/>
  </w:num>
  <w:num w:numId="15">
    <w:abstractNumId w:val="81"/>
  </w:num>
  <w:num w:numId="16">
    <w:abstractNumId w:val="91"/>
  </w:num>
  <w:num w:numId="17">
    <w:abstractNumId w:val="8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D0B34"/>
    <w:rsid w:val="00010E30"/>
    <w:rsid w:val="00014A40"/>
    <w:rsid w:val="00030D5D"/>
    <w:rsid w:val="00031471"/>
    <w:rsid w:val="000845D0"/>
    <w:rsid w:val="0009532C"/>
    <w:rsid w:val="000B39AE"/>
    <w:rsid w:val="000B6C1B"/>
    <w:rsid w:val="000D3782"/>
    <w:rsid w:val="001070C0"/>
    <w:rsid w:val="00114976"/>
    <w:rsid w:val="001167FF"/>
    <w:rsid w:val="001235EE"/>
    <w:rsid w:val="001631AD"/>
    <w:rsid w:val="001636F1"/>
    <w:rsid w:val="0016375C"/>
    <w:rsid w:val="00191DBD"/>
    <w:rsid w:val="001A59B4"/>
    <w:rsid w:val="001E2DD5"/>
    <w:rsid w:val="001F1DEB"/>
    <w:rsid w:val="00201AA8"/>
    <w:rsid w:val="00203B87"/>
    <w:rsid w:val="00225241"/>
    <w:rsid w:val="00230AAC"/>
    <w:rsid w:val="00235147"/>
    <w:rsid w:val="002439BA"/>
    <w:rsid w:val="00253200"/>
    <w:rsid w:val="00285CAC"/>
    <w:rsid w:val="002A0F83"/>
    <w:rsid w:val="002A4AAB"/>
    <w:rsid w:val="002C0086"/>
    <w:rsid w:val="002E361E"/>
    <w:rsid w:val="00332702"/>
    <w:rsid w:val="00344139"/>
    <w:rsid w:val="00366B24"/>
    <w:rsid w:val="003D6E2A"/>
    <w:rsid w:val="00402FA6"/>
    <w:rsid w:val="004068D4"/>
    <w:rsid w:val="00415A0D"/>
    <w:rsid w:val="00427873"/>
    <w:rsid w:val="00453F04"/>
    <w:rsid w:val="004F0972"/>
    <w:rsid w:val="00531AB3"/>
    <w:rsid w:val="00550A0C"/>
    <w:rsid w:val="00551AB4"/>
    <w:rsid w:val="00553BDB"/>
    <w:rsid w:val="005810BA"/>
    <w:rsid w:val="00596C49"/>
    <w:rsid w:val="005D0B34"/>
    <w:rsid w:val="005D65DC"/>
    <w:rsid w:val="005E4706"/>
    <w:rsid w:val="005E59D9"/>
    <w:rsid w:val="00610318"/>
    <w:rsid w:val="006255F7"/>
    <w:rsid w:val="00636E80"/>
    <w:rsid w:val="006522DD"/>
    <w:rsid w:val="00656431"/>
    <w:rsid w:val="00687634"/>
    <w:rsid w:val="006E708D"/>
    <w:rsid w:val="00713E79"/>
    <w:rsid w:val="0071746D"/>
    <w:rsid w:val="0072558E"/>
    <w:rsid w:val="00741DE0"/>
    <w:rsid w:val="007448A5"/>
    <w:rsid w:val="00744912"/>
    <w:rsid w:val="007451AF"/>
    <w:rsid w:val="00750A3F"/>
    <w:rsid w:val="007609E9"/>
    <w:rsid w:val="007A33B9"/>
    <w:rsid w:val="007A56BF"/>
    <w:rsid w:val="007D56A3"/>
    <w:rsid w:val="008049B4"/>
    <w:rsid w:val="008146B4"/>
    <w:rsid w:val="00815935"/>
    <w:rsid w:val="00816B6C"/>
    <w:rsid w:val="008430B7"/>
    <w:rsid w:val="008471DC"/>
    <w:rsid w:val="008642A2"/>
    <w:rsid w:val="00865102"/>
    <w:rsid w:val="008B56A3"/>
    <w:rsid w:val="008F148B"/>
    <w:rsid w:val="008F6833"/>
    <w:rsid w:val="00920A54"/>
    <w:rsid w:val="00925DBC"/>
    <w:rsid w:val="00961C47"/>
    <w:rsid w:val="00994C44"/>
    <w:rsid w:val="00995ED7"/>
    <w:rsid w:val="009A47D9"/>
    <w:rsid w:val="009B62E6"/>
    <w:rsid w:val="009C0D70"/>
    <w:rsid w:val="009C52E1"/>
    <w:rsid w:val="009C5C66"/>
    <w:rsid w:val="00A005A4"/>
    <w:rsid w:val="00A21569"/>
    <w:rsid w:val="00A2387F"/>
    <w:rsid w:val="00A42000"/>
    <w:rsid w:val="00A4331C"/>
    <w:rsid w:val="00A43C32"/>
    <w:rsid w:val="00A704CF"/>
    <w:rsid w:val="00A91BCE"/>
    <w:rsid w:val="00AB5BB7"/>
    <w:rsid w:val="00AD0D2C"/>
    <w:rsid w:val="00AD15BA"/>
    <w:rsid w:val="00AD3312"/>
    <w:rsid w:val="00B04574"/>
    <w:rsid w:val="00B0480B"/>
    <w:rsid w:val="00B105FA"/>
    <w:rsid w:val="00B37488"/>
    <w:rsid w:val="00B96533"/>
    <w:rsid w:val="00BC6D12"/>
    <w:rsid w:val="00BE05F8"/>
    <w:rsid w:val="00BE5933"/>
    <w:rsid w:val="00C26864"/>
    <w:rsid w:val="00C33A6E"/>
    <w:rsid w:val="00C542FC"/>
    <w:rsid w:val="00C64113"/>
    <w:rsid w:val="00C64A02"/>
    <w:rsid w:val="00C650DF"/>
    <w:rsid w:val="00CC5622"/>
    <w:rsid w:val="00CD0169"/>
    <w:rsid w:val="00CF31DD"/>
    <w:rsid w:val="00D12D83"/>
    <w:rsid w:val="00D15020"/>
    <w:rsid w:val="00D44A19"/>
    <w:rsid w:val="00D94711"/>
    <w:rsid w:val="00D94B0A"/>
    <w:rsid w:val="00DD40C9"/>
    <w:rsid w:val="00DF1B6E"/>
    <w:rsid w:val="00DF71F6"/>
    <w:rsid w:val="00E33B07"/>
    <w:rsid w:val="00E460D1"/>
    <w:rsid w:val="00E7200E"/>
    <w:rsid w:val="00E821A3"/>
    <w:rsid w:val="00E96A23"/>
    <w:rsid w:val="00EB646B"/>
    <w:rsid w:val="00ED2239"/>
    <w:rsid w:val="00ED5EF7"/>
    <w:rsid w:val="00EF532A"/>
    <w:rsid w:val="00F17286"/>
    <w:rsid w:val="00F35A3A"/>
    <w:rsid w:val="00F42927"/>
    <w:rsid w:val="00F526C6"/>
    <w:rsid w:val="00F57069"/>
    <w:rsid w:val="00FA3CBE"/>
    <w:rsid w:val="00FB0B9A"/>
    <w:rsid w:val="00FB46F2"/>
    <w:rsid w:val="00FC411C"/>
    <w:rsid w:val="00FF7A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Elegan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0B34"/>
    <w:pPr>
      <w:jc w:val="left"/>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B34"/>
    <w:pPr>
      <w:keepNext/>
      <w:jc w:val="center"/>
      <w:outlineLvl w:val="0"/>
    </w:pPr>
    <w:rPr>
      <w:b/>
      <w:i/>
      <w:sz w:val="28"/>
    </w:rPr>
  </w:style>
  <w:style w:type="paragraph" w:styleId="2">
    <w:name w:val="heading 2"/>
    <w:basedOn w:val="a0"/>
    <w:next w:val="a0"/>
    <w:link w:val="20"/>
    <w:qFormat/>
    <w:rsid w:val="005D0B34"/>
    <w:pPr>
      <w:keepNext/>
      <w:spacing w:line="271" w:lineRule="auto"/>
      <w:ind w:firstLine="720"/>
      <w:jc w:val="center"/>
      <w:outlineLvl w:val="1"/>
    </w:pPr>
    <w:rPr>
      <w:b/>
      <w:i/>
      <w:sz w:val="28"/>
    </w:rPr>
  </w:style>
  <w:style w:type="paragraph" w:styleId="3">
    <w:name w:val="heading 3"/>
    <w:basedOn w:val="a0"/>
    <w:next w:val="a0"/>
    <w:link w:val="30"/>
    <w:qFormat/>
    <w:rsid w:val="005D0B34"/>
    <w:pPr>
      <w:keepNext/>
      <w:spacing w:line="271" w:lineRule="auto"/>
      <w:ind w:firstLine="720"/>
      <w:jc w:val="both"/>
      <w:outlineLvl w:val="2"/>
    </w:pPr>
    <w:rPr>
      <w:i/>
      <w:sz w:val="28"/>
    </w:rPr>
  </w:style>
  <w:style w:type="paragraph" w:styleId="4">
    <w:name w:val="heading 4"/>
    <w:basedOn w:val="a0"/>
    <w:next w:val="a0"/>
    <w:link w:val="40"/>
    <w:qFormat/>
    <w:rsid w:val="008642A2"/>
    <w:pPr>
      <w:keepNext/>
      <w:spacing w:before="240" w:after="60"/>
      <w:outlineLvl w:val="3"/>
    </w:pPr>
    <w:rPr>
      <w:b/>
      <w:bCs/>
      <w:sz w:val="28"/>
      <w:szCs w:val="28"/>
    </w:rPr>
  </w:style>
  <w:style w:type="paragraph" w:styleId="6">
    <w:name w:val="heading 6"/>
    <w:basedOn w:val="a0"/>
    <w:next w:val="a0"/>
    <w:link w:val="60"/>
    <w:qFormat/>
    <w:rsid w:val="005D0B34"/>
    <w:pPr>
      <w:keepNext/>
      <w:spacing w:line="271" w:lineRule="auto"/>
      <w:jc w:val="center"/>
      <w:outlineLvl w:val="5"/>
    </w:pPr>
    <w:rPr>
      <w:b/>
      <w:sz w:val="28"/>
    </w:rPr>
  </w:style>
  <w:style w:type="paragraph" w:styleId="7">
    <w:name w:val="heading 7"/>
    <w:basedOn w:val="a0"/>
    <w:next w:val="a0"/>
    <w:link w:val="70"/>
    <w:qFormat/>
    <w:rsid w:val="005D0B34"/>
    <w:pPr>
      <w:keepNext/>
      <w:spacing w:line="271" w:lineRule="auto"/>
      <w:outlineLvl w:val="6"/>
    </w:pPr>
    <w:rPr>
      <w:sz w:val="28"/>
    </w:rPr>
  </w:style>
  <w:style w:type="paragraph" w:styleId="8">
    <w:name w:val="heading 8"/>
    <w:basedOn w:val="a0"/>
    <w:next w:val="a0"/>
    <w:link w:val="80"/>
    <w:qFormat/>
    <w:rsid w:val="005D0B34"/>
    <w:pPr>
      <w:spacing w:before="240" w:after="60"/>
      <w:outlineLvl w:val="7"/>
    </w:pPr>
    <w:rPr>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B34"/>
    <w:rPr>
      <w:rFonts w:ascii="Times New Roman" w:eastAsia="Times New Roman" w:hAnsi="Times New Roman" w:cs="Times New Roman"/>
      <w:b/>
      <w:i/>
      <w:sz w:val="28"/>
      <w:szCs w:val="20"/>
      <w:lang w:eastAsia="ru-RU"/>
    </w:rPr>
  </w:style>
  <w:style w:type="character" w:customStyle="1" w:styleId="20">
    <w:name w:val="Заголовок 2 Знак"/>
    <w:basedOn w:val="a1"/>
    <w:link w:val="2"/>
    <w:rsid w:val="005D0B34"/>
    <w:rPr>
      <w:rFonts w:ascii="Times New Roman" w:eastAsia="Times New Roman" w:hAnsi="Times New Roman" w:cs="Times New Roman"/>
      <w:b/>
      <w:i/>
      <w:sz w:val="28"/>
      <w:szCs w:val="20"/>
      <w:lang w:eastAsia="ru-RU"/>
    </w:rPr>
  </w:style>
  <w:style w:type="character" w:customStyle="1" w:styleId="30">
    <w:name w:val="Заголовок 3 Знак"/>
    <w:basedOn w:val="a1"/>
    <w:link w:val="3"/>
    <w:rsid w:val="005D0B34"/>
    <w:rPr>
      <w:rFonts w:ascii="Times New Roman" w:eastAsia="Times New Roman" w:hAnsi="Times New Roman" w:cs="Times New Roman"/>
      <w:i/>
      <w:sz w:val="28"/>
      <w:szCs w:val="20"/>
      <w:lang w:eastAsia="ru-RU"/>
    </w:rPr>
  </w:style>
  <w:style w:type="character" w:customStyle="1" w:styleId="60">
    <w:name w:val="Заголовок 6 Знак"/>
    <w:basedOn w:val="a1"/>
    <w:link w:val="6"/>
    <w:rsid w:val="005D0B34"/>
    <w:rPr>
      <w:rFonts w:ascii="Times New Roman" w:eastAsia="Times New Roman" w:hAnsi="Times New Roman" w:cs="Times New Roman"/>
      <w:b/>
      <w:sz w:val="28"/>
      <w:szCs w:val="20"/>
      <w:lang w:eastAsia="ru-RU"/>
    </w:rPr>
  </w:style>
  <w:style w:type="character" w:customStyle="1" w:styleId="70">
    <w:name w:val="Заголовок 7 Знак"/>
    <w:basedOn w:val="a1"/>
    <w:link w:val="7"/>
    <w:rsid w:val="005D0B34"/>
    <w:rPr>
      <w:rFonts w:ascii="Times New Roman" w:eastAsia="Times New Roman" w:hAnsi="Times New Roman" w:cs="Times New Roman"/>
      <w:sz w:val="28"/>
      <w:szCs w:val="20"/>
      <w:lang w:eastAsia="ru-RU"/>
    </w:rPr>
  </w:style>
  <w:style w:type="character" w:customStyle="1" w:styleId="80">
    <w:name w:val="Заголовок 8 Знак"/>
    <w:basedOn w:val="a1"/>
    <w:link w:val="8"/>
    <w:rsid w:val="005D0B34"/>
    <w:rPr>
      <w:rFonts w:ascii="Times New Roman" w:eastAsia="Times New Roman" w:hAnsi="Times New Roman" w:cs="Times New Roman"/>
      <w:i/>
      <w:iCs/>
      <w:sz w:val="24"/>
      <w:szCs w:val="24"/>
      <w:lang w:eastAsia="ru-RU"/>
    </w:rPr>
  </w:style>
  <w:style w:type="paragraph" w:styleId="a4">
    <w:name w:val="Body Text Indent"/>
    <w:basedOn w:val="a0"/>
    <w:link w:val="a5"/>
    <w:rsid w:val="005D0B34"/>
    <w:pPr>
      <w:spacing w:line="271" w:lineRule="auto"/>
      <w:ind w:firstLine="720"/>
      <w:jc w:val="both"/>
    </w:pPr>
    <w:rPr>
      <w:sz w:val="28"/>
    </w:rPr>
  </w:style>
  <w:style w:type="character" w:customStyle="1" w:styleId="a5">
    <w:name w:val="Основной текст с отступом Знак"/>
    <w:basedOn w:val="a1"/>
    <w:link w:val="a4"/>
    <w:rsid w:val="005D0B34"/>
    <w:rPr>
      <w:rFonts w:ascii="Times New Roman" w:eastAsia="Times New Roman" w:hAnsi="Times New Roman" w:cs="Times New Roman"/>
      <w:sz w:val="28"/>
      <w:szCs w:val="20"/>
      <w:lang w:eastAsia="ru-RU"/>
    </w:rPr>
  </w:style>
  <w:style w:type="paragraph" w:styleId="21">
    <w:name w:val="Body Text Indent 2"/>
    <w:basedOn w:val="a0"/>
    <w:link w:val="22"/>
    <w:rsid w:val="005D0B34"/>
    <w:pPr>
      <w:ind w:firstLine="709"/>
      <w:jc w:val="both"/>
    </w:pPr>
    <w:rPr>
      <w:sz w:val="28"/>
    </w:rPr>
  </w:style>
  <w:style w:type="character" w:customStyle="1" w:styleId="22">
    <w:name w:val="Основной текст с отступом 2 Знак"/>
    <w:basedOn w:val="a1"/>
    <w:link w:val="21"/>
    <w:rsid w:val="005D0B34"/>
    <w:rPr>
      <w:rFonts w:ascii="Times New Roman" w:eastAsia="Times New Roman" w:hAnsi="Times New Roman" w:cs="Times New Roman"/>
      <w:sz w:val="28"/>
      <w:szCs w:val="20"/>
      <w:lang w:eastAsia="ru-RU"/>
    </w:rPr>
  </w:style>
  <w:style w:type="paragraph" w:styleId="a6">
    <w:name w:val="Title"/>
    <w:basedOn w:val="a0"/>
    <w:link w:val="a7"/>
    <w:qFormat/>
    <w:rsid w:val="005D0B34"/>
    <w:pPr>
      <w:spacing w:line="271" w:lineRule="auto"/>
      <w:jc w:val="center"/>
    </w:pPr>
    <w:rPr>
      <w:b/>
      <w:sz w:val="28"/>
    </w:rPr>
  </w:style>
  <w:style w:type="character" w:customStyle="1" w:styleId="a7">
    <w:name w:val="Название Знак"/>
    <w:basedOn w:val="a1"/>
    <w:link w:val="a6"/>
    <w:rsid w:val="005D0B34"/>
    <w:rPr>
      <w:rFonts w:ascii="Times New Roman" w:eastAsia="Times New Roman" w:hAnsi="Times New Roman" w:cs="Times New Roman"/>
      <w:b/>
      <w:sz w:val="28"/>
      <w:szCs w:val="20"/>
      <w:lang w:eastAsia="ru-RU"/>
    </w:rPr>
  </w:style>
  <w:style w:type="paragraph" w:styleId="a8">
    <w:name w:val="footer"/>
    <w:basedOn w:val="a0"/>
    <w:link w:val="a9"/>
    <w:rsid w:val="005D0B34"/>
    <w:pPr>
      <w:tabs>
        <w:tab w:val="center" w:pos="4153"/>
        <w:tab w:val="right" w:pos="8306"/>
      </w:tabs>
    </w:pPr>
  </w:style>
  <w:style w:type="character" w:customStyle="1" w:styleId="a9">
    <w:name w:val="Нижний колонтитул Знак"/>
    <w:basedOn w:val="a1"/>
    <w:link w:val="a8"/>
    <w:rsid w:val="005D0B34"/>
    <w:rPr>
      <w:rFonts w:ascii="Times New Roman" w:eastAsia="Times New Roman" w:hAnsi="Times New Roman" w:cs="Times New Roman"/>
      <w:sz w:val="20"/>
      <w:szCs w:val="20"/>
      <w:lang w:eastAsia="ru-RU"/>
    </w:rPr>
  </w:style>
  <w:style w:type="character" w:styleId="aa">
    <w:name w:val="page number"/>
    <w:basedOn w:val="a1"/>
    <w:rsid w:val="005D0B34"/>
  </w:style>
  <w:style w:type="paragraph" w:styleId="ab">
    <w:name w:val="Body Text"/>
    <w:basedOn w:val="a0"/>
    <w:link w:val="ac"/>
    <w:rsid w:val="005D0B34"/>
    <w:pPr>
      <w:jc w:val="center"/>
    </w:pPr>
    <w:rPr>
      <w:b/>
      <w:sz w:val="30"/>
    </w:rPr>
  </w:style>
  <w:style w:type="character" w:customStyle="1" w:styleId="ac">
    <w:name w:val="Основной текст Знак"/>
    <w:basedOn w:val="a1"/>
    <w:link w:val="ab"/>
    <w:rsid w:val="005D0B34"/>
    <w:rPr>
      <w:rFonts w:ascii="Times New Roman" w:eastAsia="Times New Roman" w:hAnsi="Times New Roman" w:cs="Times New Roman"/>
      <w:b/>
      <w:sz w:val="30"/>
      <w:szCs w:val="20"/>
      <w:lang w:eastAsia="ru-RU"/>
    </w:rPr>
  </w:style>
  <w:style w:type="paragraph" w:styleId="ad">
    <w:name w:val="Subtitle"/>
    <w:basedOn w:val="a0"/>
    <w:link w:val="ae"/>
    <w:qFormat/>
    <w:rsid w:val="005D0B34"/>
    <w:pPr>
      <w:tabs>
        <w:tab w:val="num" w:pos="7920"/>
      </w:tabs>
      <w:ind w:left="7920"/>
      <w:jc w:val="center"/>
    </w:pPr>
    <w:rPr>
      <w:b/>
      <w:sz w:val="28"/>
    </w:rPr>
  </w:style>
  <w:style w:type="character" w:customStyle="1" w:styleId="ae">
    <w:name w:val="Подзаголовок Знак"/>
    <w:basedOn w:val="a1"/>
    <w:link w:val="ad"/>
    <w:rsid w:val="005D0B34"/>
    <w:rPr>
      <w:rFonts w:ascii="Times New Roman" w:eastAsia="Times New Roman" w:hAnsi="Times New Roman" w:cs="Times New Roman"/>
      <w:b/>
      <w:sz w:val="28"/>
      <w:szCs w:val="20"/>
      <w:lang w:eastAsia="ru-RU"/>
    </w:rPr>
  </w:style>
  <w:style w:type="paragraph" w:styleId="23">
    <w:name w:val="Body Text 2"/>
    <w:basedOn w:val="a0"/>
    <w:link w:val="24"/>
    <w:rsid w:val="005D0B34"/>
    <w:pPr>
      <w:spacing w:after="120" w:line="480" w:lineRule="auto"/>
    </w:pPr>
  </w:style>
  <w:style w:type="character" w:customStyle="1" w:styleId="24">
    <w:name w:val="Основной текст 2 Знак"/>
    <w:basedOn w:val="a1"/>
    <w:link w:val="23"/>
    <w:rsid w:val="005D0B34"/>
    <w:rPr>
      <w:rFonts w:ascii="Times New Roman" w:eastAsia="Times New Roman" w:hAnsi="Times New Roman" w:cs="Times New Roman"/>
      <w:sz w:val="20"/>
      <w:szCs w:val="20"/>
      <w:lang w:eastAsia="ru-RU"/>
    </w:rPr>
  </w:style>
  <w:style w:type="paragraph" w:styleId="11">
    <w:name w:val="toc 1"/>
    <w:basedOn w:val="a0"/>
    <w:next w:val="a0"/>
    <w:autoRedefine/>
    <w:semiHidden/>
    <w:rsid w:val="005D0B34"/>
    <w:pPr>
      <w:tabs>
        <w:tab w:val="right" w:leader="dot" w:pos="9606"/>
      </w:tabs>
      <w:spacing w:line="360" w:lineRule="auto"/>
    </w:pPr>
    <w:rPr>
      <w:noProof/>
      <w:sz w:val="28"/>
      <w:szCs w:val="28"/>
    </w:rPr>
  </w:style>
  <w:style w:type="paragraph" w:styleId="25">
    <w:name w:val="toc 2"/>
    <w:basedOn w:val="a0"/>
    <w:next w:val="a0"/>
    <w:autoRedefine/>
    <w:semiHidden/>
    <w:rsid w:val="005D0B34"/>
    <w:pPr>
      <w:ind w:left="200"/>
    </w:pPr>
  </w:style>
  <w:style w:type="character" w:styleId="af">
    <w:name w:val="Hyperlink"/>
    <w:basedOn w:val="a1"/>
    <w:rsid w:val="005D0B34"/>
    <w:rPr>
      <w:color w:val="0000FF"/>
      <w:u w:val="single"/>
    </w:rPr>
  </w:style>
  <w:style w:type="paragraph" w:styleId="a">
    <w:name w:val="List Bullet"/>
    <w:basedOn w:val="a0"/>
    <w:autoRedefine/>
    <w:rsid w:val="005D0B34"/>
    <w:pPr>
      <w:numPr>
        <w:numId w:val="1"/>
      </w:numPr>
    </w:pPr>
  </w:style>
  <w:style w:type="paragraph" w:customStyle="1" w:styleId="12">
    <w:name w:val="Стиль1"/>
    <w:basedOn w:val="a0"/>
    <w:next w:val="a0"/>
    <w:rsid w:val="005D0B34"/>
    <w:pPr>
      <w:ind w:firstLine="709"/>
      <w:jc w:val="both"/>
    </w:pPr>
    <w:rPr>
      <w:sz w:val="28"/>
    </w:rPr>
  </w:style>
  <w:style w:type="paragraph" w:styleId="31">
    <w:name w:val="Body Text 3"/>
    <w:basedOn w:val="a0"/>
    <w:link w:val="32"/>
    <w:rsid w:val="005D0B34"/>
    <w:pPr>
      <w:spacing w:after="120"/>
    </w:pPr>
    <w:rPr>
      <w:sz w:val="16"/>
      <w:szCs w:val="16"/>
    </w:rPr>
  </w:style>
  <w:style w:type="character" w:customStyle="1" w:styleId="32">
    <w:name w:val="Основной текст 3 Знак"/>
    <w:basedOn w:val="a1"/>
    <w:link w:val="31"/>
    <w:rsid w:val="005D0B34"/>
    <w:rPr>
      <w:rFonts w:ascii="Times New Roman" w:eastAsia="Times New Roman" w:hAnsi="Times New Roman" w:cs="Times New Roman"/>
      <w:sz w:val="16"/>
      <w:szCs w:val="16"/>
      <w:lang w:eastAsia="ru-RU"/>
    </w:rPr>
  </w:style>
  <w:style w:type="paragraph" w:styleId="af0">
    <w:name w:val="header"/>
    <w:basedOn w:val="a0"/>
    <w:link w:val="af1"/>
    <w:rsid w:val="005D0B34"/>
    <w:pPr>
      <w:tabs>
        <w:tab w:val="center" w:pos="4677"/>
        <w:tab w:val="right" w:pos="9355"/>
      </w:tabs>
    </w:pPr>
  </w:style>
  <w:style w:type="character" w:customStyle="1" w:styleId="af1">
    <w:name w:val="Верхний колонтитул Знак"/>
    <w:basedOn w:val="a1"/>
    <w:link w:val="af0"/>
    <w:rsid w:val="005D0B34"/>
    <w:rPr>
      <w:rFonts w:ascii="Times New Roman" w:eastAsia="Times New Roman" w:hAnsi="Times New Roman" w:cs="Times New Roman"/>
      <w:sz w:val="20"/>
      <w:szCs w:val="20"/>
      <w:lang w:eastAsia="ru-RU"/>
    </w:rPr>
  </w:style>
  <w:style w:type="table" w:styleId="af2">
    <w:name w:val="Table Grid"/>
    <w:basedOn w:val="a2"/>
    <w:rsid w:val="005D0B34"/>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Plain Text"/>
    <w:basedOn w:val="a0"/>
    <w:link w:val="af4"/>
    <w:rsid w:val="005D0B34"/>
    <w:rPr>
      <w:rFonts w:ascii="Courier New" w:hAnsi="Courier New" w:cs="Courier New"/>
    </w:rPr>
  </w:style>
  <w:style w:type="character" w:customStyle="1" w:styleId="af4">
    <w:name w:val="Текст Знак"/>
    <w:basedOn w:val="a1"/>
    <w:link w:val="af3"/>
    <w:rsid w:val="005D0B34"/>
    <w:rPr>
      <w:rFonts w:ascii="Courier New" w:eastAsia="Times New Roman" w:hAnsi="Courier New" w:cs="Courier New"/>
      <w:sz w:val="20"/>
      <w:szCs w:val="20"/>
      <w:lang w:eastAsia="ru-RU"/>
    </w:rPr>
  </w:style>
  <w:style w:type="table" w:styleId="af5">
    <w:name w:val="Table Elegant"/>
    <w:basedOn w:val="a2"/>
    <w:rsid w:val="005D0B34"/>
    <w:pPr>
      <w:jc w:val="left"/>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6">
    <w:name w:val="List Paragraph"/>
    <w:basedOn w:val="a0"/>
    <w:uiPriority w:val="34"/>
    <w:qFormat/>
    <w:rsid w:val="005D65DC"/>
    <w:pPr>
      <w:ind w:left="720"/>
      <w:contextualSpacing/>
    </w:pPr>
  </w:style>
  <w:style w:type="paragraph" w:customStyle="1" w:styleId="af7">
    <w:name w:val="Знак"/>
    <w:basedOn w:val="a0"/>
    <w:rsid w:val="00961C47"/>
    <w:rPr>
      <w:rFonts w:ascii="Verdana" w:hAnsi="Verdana" w:cs="Verdana"/>
      <w:lang w:val="en-US" w:eastAsia="en-US"/>
    </w:rPr>
  </w:style>
  <w:style w:type="character" w:customStyle="1" w:styleId="40">
    <w:name w:val="Заголовок 4 Знак"/>
    <w:basedOn w:val="a1"/>
    <w:link w:val="4"/>
    <w:rsid w:val="008642A2"/>
    <w:rPr>
      <w:rFonts w:ascii="Times New Roman" w:eastAsia="Times New Roman" w:hAnsi="Times New Roman" w:cs="Times New Roman"/>
      <w:b/>
      <w:bCs/>
      <w:sz w:val="28"/>
      <w:szCs w:val="28"/>
      <w:lang w:eastAsia="ru-RU"/>
    </w:rPr>
  </w:style>
  <w:style w:type="paragraph" w:customStyle="1" w:styleId="af8">
    <w:name w:val="Литер. заголов."/>
    <w:basedOn w:val="1"/>
    <w:uiPriority w:val="99"/>
    <w:rsid w:val="00C33A6E"/>
  </w:style>
  <w:style w:type="paragraph" w:styleId="af9">
    <w:name w:val="caption"/>
    <w:basedOn w:val="a0"/>
    <w:uiPriority w:val="99"/>
    <w:qFormat/>
    <w:rsid w:val="00C33A6E"/>
    <w:pPr>
      <w:jc w:val="center"/>
    </w:pPr>
    <w:rPr>
      <w:b/>
      <w:sz w:val="28"/>
    </w:rPr>
  </w:style>
  <w:style w:type="paragraph" w:customStyle="1" w:styleId="afa">
    <w:name w:val="Стиль"/>
    <w:rsid w:val="00453F04"/>
    <w:pPr>
      <w:jc w:val="left"/>
    </w:pPr>
    <w:rPr>
      <w:rFonts w:ascii="Times New Roman" w:eastAsia="Times New Roman" w:hAnsi="Times New Roman" w:cs="Times New Roman"/>
      <w:sz w:val="24"/>
      <w:szCs w:val="20"/>
      <w:lang w:eastAsia="ru-RU"/>
    </w:rPr>
  </w:style>
  <w:style w:type="paragraph" w:styleId="afb">
    <w:name w:val="Balloon Text"/>
    <w:basedOn w:val="a0"/>
    <w:link w:val="afc"/>
    <w:uiPriority w:val="99"/>
    <w:semiHidden/>
    <w:unhideWhenUsed/>
    <w:rsid w:val="00596C49"/>
    <w:rPr>
      <w:rFonts w:ascii="Tahoma" w:hAnsi="Tahoma" w:cs="Tahoma"/>
      <w:sz w:val="16"/>
      <w:szCs w:val="16"/>
    </w:rPr>
  </w:style>
  <w:style w:type="character" w:customStyle="1" w:styleId="afc">
    <w:name w:val="Текст выноски Знак"/>
    <w:basedOn w:val="a1"/>
    <w:link w:val="afb"/>
    <w:uiPriority w:val="99"/>
    <w:semiHidden/>
    <w:rsid w:val="00596C49"/>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F4D27-A114-4C38-870A-9856A9883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Pages>
  <Words>4925</Words>
  <Characters>28074</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prospero</dc:creator>
  <cp:lastModifiedBy>user</cp:lastModifiedBy>
  <cp:revision>26</cp:revision>
  <cp:lastPrinted>2013-09-17T10:58:00Z</cp:lastPrinted>
  <dcterms:created xsi:type="dcterms:W3CDTF">2013-09-09T15:11:00Z</dcterms:created>
  <dcterms:modified xsi:type="dcterms:W3CDTF">2013-09-17T10:59:00Z</dcterms:modified>
</cp:coreProperties>
</file>